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Default="0076193D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76193D" w:rsidRPr="000D67AD" w:rsidRDefault="0076193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76193D" w:rsidRPr="00176133" w:rsidRDefault="0076193D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76133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76133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51AEF44" wp14:editId="5559DD64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  <w:r w:rsidR="007E2630">
        <w:rPr>
          <w:sz w:val="24"/>
          <w:szCs w:val="24"/>
        </w:rPr>
        <w:t>-</w:t>
      </w:r>
    </w:p>
    <w:p w:rsidR="007E2630" w:rsidRPr="007E2630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 xml:space="preserve">управляющей организации </w:t>
      </w:r>
    </w:p>
    <w:p w:rsidR="007556FF" w:rsidRDefault="007E2630" w:rsidP="007E2630">
      <w:pPr>
        <w:spacing w:line="240" w:lineRule="auto"/>
        <w:jc w:val="right"/>
        <w:rPr>
          <w:sz w:val="24"/>
          <w:szCs w:val="24"/>
        </w:rPr>
      </w:pPr>
      <w:r w:rsidRPr="007E2630">
        <w:rPr>
          <w:sz w:val="24"/>
          <w:szCs w:val="24"/>
        </w:rPr>
        <w:t>ПАО «МРСК Центра и Приволжья»</w:t>
      </w:r>
    </w:p>
    <w:p w:rsidR="00176133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7E2630" w:rsidRDefault="00176133" w:rsidP="007E2630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176133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7F3C5F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7F3C5F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7F3C5F">
        <w:rPr>
          <w:b/>
          <w:sz w:val="24"/>
          <w:szCs w:val="24"/>
        </w:rPr>
        <w:t xml:space="preserve">на право заключения </w:t>
      </w:r>
      <w:r w:rsidR="00E049C4" w:rsidRPr="007F3C5F">
        <w:rPr>
          <w:b/>
          <w:snapToGrid w:val="0"/>
          <w:sz w:val="24"/>
        </w:rPr>
        <w:t>Договора</w:t>
      </w:r>
      <w:r w:rsidR="0097233D" w:rsidRPr="007F3C5F">
        <w:rPr>
          <w:b/>
          <w:snapToGrid w:val="0"/>
          <w:sz w:val="24"/>
        </w:rPr>
        <w:t xml:space="preserve"> на </w:t>
      </w:r>
      <w:r w:rsidR="0097233D" w:rsidRPr="007F3C5F">
        <w:rPr>
          <w:b/>
          <w:sz w:val="24"/>
          <w:szCs w:val="24"/>
        </w:rPr>
        <w:t xml:space="preserve">оказание услуг Маркет-мейкера на бирже </w:t>
      </w:r>
      <w:r w:rsidR="00837FC0" w:rsidRPr="007F3C5F">
        <w:rPr>
          <w:b/>
          <w:sz w:val="24"/>
          <w:szCs w:val="24"/>
        </w:rPr>
        <w:t xml:space="preserve">                </w:t>
      </w:r>
      <w:r w:rsidR="0097233D" w:rsidRPr="007F3C5F">
        <w:rPr>
          <w:b/>
          <w:sz w:val="24"/>
          <w:szCs w:val="24"/>
        </w:rPr>
        <w:t>ПАО Московская Биржа для нужд ПАО «МРСК Центра и Приволжья»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17613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AC047A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12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29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51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53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55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57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59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66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68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70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72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74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78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82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87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89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bookmarkStart w:id="6" w:name="_GoBack"/>
      <w:bookmarkEnd w:id="6"/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AC047A">
        <w:rPr>
          <w:noProof/>
        </w:rPr>
        <w:t>91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90277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90278"/>
      <w:bookmarkEnd w:id="9"/>
      <w:r w:rsidRPr="00E71A48">
        <w:t>Общие сведения о процедуре запроса предложений</w:t>
      </w:r>
      <w:bookmarkEnd w:id="10"/>
    </w:p>
    <w:p w:rsidR="005B75A6" w:rsidRPr="007F3C5F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8D6766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</w:t>
      </w:r>
      <w:r w:rsidRPr="007F3C5F">
        <w:rPr>
          <w:sz w:val="24"/>
          <w:szCs w:val="24"/>
        </w:rPr>
        <w:t>далее – Заказчик)</w:t>
      </w:r>
      <w:r w:rsidR="00EC1043" w:rsidRPr="007F3C5F">
        <w:rPr>
          <w:iCs/>
          <w:sz w:val="24"/>
          <w:szCs w:val="24"/>
        </w:rPr>
        <w:t xml:space="preserve">, </w:t>
      </w:r>
      <w:r w:rsidRPr="007F3C5F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7F3C5F">
        <w:rPr>
          <w:bCs w:val="0"/>
          <w:szCs w:val="24"/>
        </w:rPr>
        <w:t xml:space="preserve"> </w:t>
      </w:r>
      <w:r w:rsidRPr="007F3C5F">
        <w:rPr>
          <w:b/>
          <w:sz w:val="24"/>
          <w:szCs w:val="24"/>
        </w:rPr>
        <w:t>«</w:t>
      </w:r>
      <w:r w:rsidR="008062CB">
        <w:rPr>
          <w:b/>
          <w:sz w:val="24"/>
          <w:szCs w:val="24"/>
        </w:rPr>
        <w:t>27</w:t>
      </w:r>
      <w:r w:rsidRPr="007F3C5F">
        <w:rPr>
          <w:b/>
          <w:sz w:val="24"/>
          <w:szCs w:val="24"/>
        </w:rPr>
        <w:t xml:space="preserve">» </w:t>
      </w:r>
      <w:r w:rsidR="008062CB">
        <w:rPr>
          <w:b/>
          <w:sz w:val="24"/>
          <w:szCs w:val="24"/>
        </w:rPr>
        <w:t>марта</w:t>
      </w:r>
      <w:r w:rsidRPr="007F3C5F">
        <w:rPr>
          <w:b/>
          <w:sz w:val="24"/>
          <w:szCs w:val="24"/>
        </w:rPr>
        <w:t xml:space="preserve"> </w:t>
      </w:r>
      <w:r w:rsidR="00176133" w:rsidRPr="007F3C5F">
        <w:rPr>
          <w:b/>
          <w:sz w:val="24"/>
          <w:szCs w:val="24"/>
        </w:rPr>
        <w:t>2018</w:t>
      </w:r>
      <w:r w:rsidRPr="007F3C5F">
        <w:rPr>
          <w:b/>
          <w:sz w:val="24"/>
          <w:szCs w:val="24"/>
        </w:rPr>
        <w:t xml:space="preserve"> г.</w:t>
      </w:r>
      <w:r w:rsidRPr="007F3C5F">
        <w:rPr>
          <w:sz w:val="24"/>
          <w:szCs w:val="24"/>
        </w:rPr>
        <w:t xml:space="preserve"> на официальном сайте (</w:t>
      </w:r>
      <w:hyperlink r:id="rId17" w:history="1">
        <w:r w:rsidRPr="007F3C5F">
          <w:rPr>
            <w:rStyle w:val="a7"/>
            <w:color w:val="auto"/>
            <w:sz w:val="24"/>
            <w:szCs w:val="24"/>
          </w:rPr>
          <w:t>www.zakupki.</w:t>
        </w:r>
        <w:r w:rsidRPr="007F3C5F">
          <w:rPr>
            <w:rStyle w:val="a7"/>
            <w:color w:val="auto"/>
            <w:sz w:val="24"/>
            <w:szCs w:val="24"/>
            <w:lang w:val="en-US"/>
          </w:rPr>
          <w:t>gov</w:t>
        </w:r>
        <w:r w:rsidRPr="007F3C5F">
          <w:rPr>
            <w:rStyle w:val="a7"/>
            <w:color w:val="auto"/>
            <w:sz w:val="24"/>
            <w:szCs w:val="24"/>
          </w:rPr>
          <w:t>.ru</w:t>
        </w:r>
      </w:hyperlink>
      <w:r w:rsidRPr="007F3C5F">
        <w:rPr>
          <w:sz w:val="24"/>
          <w:szCs w:val="24"/>
        </w:rPr>
        <w:t>),</w:t>
      </w:r>
      <w:r w:rsidRPr="007F3C5F">
        <w:rPr>
          <w:iCs/>
          <w:sz w:val="24"/>
          <w:szCs w:val="24"/>
        </w:rPr>
        <w:t xml:space="preserve"> </w:t>
      </w:r>
      <w:r w:rsidRPr="007F3C5F">
        <w:rPr>
          <w:sz w:val="24"/>
          <w:szCs w:val="24"/>
        </w:rPr>
        <w:t xml:space="preserve">на сайтах </w:t>
      </w:r>
      <w:r w:rsidRPr="007F3C5F">
        <w:rPr>
          <w:iCs/>
          <w:sz w:val="24"/>
          <w:szCs w:val="24"/>
        </w:rPr>
        <w:t>ПАО «МРСК Центра»</w:t>
      </w:r>
      <w:r w:rsidRPr="007F3C5F">
        <w:rPr>
          <w:sz w:val="24"/>
          <w:szCs w:val="24"/>
        </w:rPr>
        <w:t xml:space="preserve"> (</w:t>
      </w:r>
      <w:hyperlink r:id="rId18" w:history="1">
        <w:r w:rsidRPr="007F3C5F">
          <w:rPr>
            <w:rStyle w:val="a7"/>
            <w:sz w:val="24"/>
            <w:szCs w:val="24"/>
          </w:rPr>
          <w:t>www.mrsk-1.ru</w:t>
        </w:r>
      </w:hyperlink>
      <w:r w:rsidRPr="007F3C5F">
        <w:rPr>
          <w:sz w:val="24"/>
          <w:szCs w:val="24"/>
        </w:rPr>
        <w:t xml:space="preserve">) и </w:t>
      </w:r>
      <w:r w:rsidRPr="007F3C5F">
        <w:rPr>
          <w:snapToGrid w:val="0"/>
          <w:sz w:val="24"/>
          <w:szCs w:val="24"/>
        </w:rPr>
        <w:t>ПАО «МРСК Центра и Приволжья»</w:t>
      </w:r>
      <w:r w:rsidRPr="007F3C5F">
        <w:rPr>
          <w:sz w:val="24"/>
          <w:szCs w:val="24"/>
        </w:rPr>
        <w:t xml:space="preserve"> (http://www.mrsk-cp.ru), на сайте ЭТП, указанном в п. </w:t>
      </w:r>
      <w:r w:rsidRPr="007F3C5F">
        <w:fldChar w:fldCharType="begin"/>
      </w:r>
      <w:r w:rsidRPr="007F3C5F">
        <w:rPr>
          <w:sz w:val="24"/>
          <w:szCs w:val="24"/>
        </w:rPr>
        <w:instrText xml:space="preserve"> REF _Ref440269836 \r \h </w:instrText>
      </w:r>
      <w:r w:rsidR="007F3C5F">
        <w:instrText xml:space="preserve"> \* MERGEFORMAT </w:instrText>
      </w:r>
      <w:r w:rsidRPr="007F3C5F">
        <w:fldChar w:fldCharType="separate"/>
      </w:r>
      <w:r w:rsidRPr="007F3C5F">
        <w:rPr>
          <w:sz w:val="24"/>
          <w:szCs w:val="24"/>
        </w:rPr>
        <w:t>1.1.2</w:t>
      </w:r>
      <w:r w:rsidRPr="007F3C5F">
        <w:fldChar w:fldCharType="end"/>
      </w:r>
      <w:r w:rsidRPr="007F3C5F">
        <w:t xml:space="preserve"> </w:t>
      </w:r>
      <w:r w:rsidRPr="007F3C5F">
        <w:rPr>
          <w:sz w:val="24"/>
          <w:szCs w:val="24"/>
        </w:rPr>
        <w:t xml:space="preserve">настоящей Документации, </w:t>
      </w:r>
      <w:r w:rsidRPr="007F3C5F">
        <w:rPr>
          <w:iCs/>
          <w:sz w:val="24"/>
          <w:szCs w:val="24"/>
        </w:rPr>
        <w:t xml:space="preserve"> приг</w:t>
      </w:r>
      <w:r w:rsidRPr="007F3C5F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AB0EC8" w:rsidRPr="007F3C5F">
        <w:rPr>
          <w:snapToGrid w:val="0"/>
          <w:sz w:val="24"/>
        </w:rPr>
        <w:t xml:space="preserve">Договора на оказание услуг Маркет-мейкера </w:t>
      </w:r>
      <w:r w:rsidR="00837FC0" w:rsidRPr="007F3C5F">
        <w:rPr>
          <w:snapToGrid w:val="0"/>
          <w:sz w:val="24"/>
        </w:rPr>
        <w:t>на бирже ПАО Московская Биржа</w:t>
      </w:r>
      <w:r w:rsidR="00AB0EC8" w:rsidRPr="007F3C5F">
        <w:rPr>
          <w:snapToGrid w:val="0"/>
          <w:sz w:val="24"/>
        </w:rPr>
        <w:t xml:space="preserve"> для нужд ПАО «МРСК Центра и Приволжья»</w:t>
      </w:r>
      <w:r w:rsidR="00AB0EC8" w:rsidRPr="007F3C5F">
        <w:rPr>
          <w:bCs w:val="0"/>
          <w:sz w:val="24"/>
          <w:szCs w:val="24"/>
        </w:rPr>
        <w:t xml:space="preserve">. </w:t>
      </w:r>
      <w:r w:rsidRPr="007F3C5F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7F3C5F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7F3C5F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7F3C5F">
        <w:rPr>
          <w:sz w:val="24"/>
          <w:szCs w:val="24"/>
        </w:rPr>
        <w:t xml:space="preserve">адрес электронной почты: </w:t>
      </w:r>
      <w:hyperlink r:id="rId19" w:history="1">
        <w:r w:rsidRPr="007F3C5F">
          <w:rPr>
            <w:rStyle w:val="a7"/>
            <w:sz w:val="24"/>
            <w:szCs w:val="24"/>
          </w:rPr>
          <w:t>Gornostaeva.TV@mrsk-1.ru</w:t>
        </w:r>
      </w:hyperlink>
      <w:r w:rsidR="00717F60" w:rsidRPr="007F3C5F">
        <w:rPr>
          <w:iCs/>
          <w:sz w:val="24"/>
          <w:szCs w:val="24"/>
        </w:rPr>
        <w:t>, ответственное лицо –</w:t>
      </w:r>
      <w:r w:rsidR="00717F60" w:rsidRPr="007F3C5F">
        <w:rPr>
          <w:sz w:val="24"/>
          <w:szCs w:val="24"/>
        </w:rPr>
        <w:t xml:space="preserve"> </w:t>
      </w:r>
      <w:r w:rsidR="00AB0EC8" w:rsidRPr="007F3C5F">
        <w:rPr>
          <w:sz w:val="24"/>
          <w:szCs w:val="24"/>
        </w:rPr>
        <w:t>Поддубская Кристина Валерьевна, контактный телефон - (495) 747-92-92, адрес электронной почты: Poddubskaya.kv@mrsk-1.ru</w:t>
      </w:r>
      <w:r w:rsidR="004030CB" w:rsidRPr="007F3C5F">
        <w:rPr>
          <w:rStyle w:val="a7"/>
          <w:color w:val="auto"/>
        </w:rPr>
        <w:t>)</w:t>
      </w:r>
      <w:r w:rsidR="004030CB" w:rsidRPr="007F3C5F">
        <w:rPr>
          <w:sz w:val="24"/>
          <w:szCs w:val="24"/>
        </w:rPr>
        <w:t>.</w:t>
      </w:r>
      <w:bookmarkEnd w:id="11"/>
      <w:bookmarkEnd w:id="12"/>
      <w:bookmarkEnd w:id="13"/>
      <w:bookmarkEnd w:id="14"/>
    </w:p>
    <w:p w:rsidR="00717F60" w:rsidRPr="007F3C5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7F3C5F">
        <w:rPr>
          <w:sz w:val="24"/>
          <w:szCs w:val="24"/>
        </w:rPr>
        <w:t xml:space="preserve">Настоящий </w:t>
      </w:r>
      <w:r w:rsidR="004B5EB3" w:rsidRPr="007F3C5F">
        <w:rPr>
          <w:sz w:val="24"/>
          <w:szCs w:val="24"/>
        </w:rPr>
        <w:t>З</w:t>
      </w:r>
      <w:r w:rsidRPr="007F3C5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7F3C5F">
        <w:rPr>
          <w:sz w:val="24"/>
          <w:szCs w:val="24"/>
        </w:rPr>
        <w:t>электронной торговой площадк</w:t>
      </w:r>
      <w:r w:rsidR="00414AB1" w:rsidRPr="007F3C5F">
        <w:rPr>
          <w:sz w:val="24"/>
          <w:szCs w:val="24"/>
        </w:rPr>
        <w:t>и</w:t>
      </w:r>
      <w:r w:rsidR="00702B2C" w:rsidRPr="007F3C5F">
        <w:rPr>
          <w:sz w:val="24"/>
          <w:szCs w:val="24"/>
        </w:rPr>
        <w:t xml:space="preserve"> </w:t>
      </w:r>
      <w:r w:rsidR="000D70B6" w:rsidRPr="007F3C5F">
        <w:rPr>
          <w:sz w:val="24"/>
          <w:szCs w:val="24"/>
        </w:rPr>
        <w:t>П</w:t>
      </w:r>
      <w:r w:rsidR="00702B2C" w:rsidRPr="007F3C5F">
        <w:rPr>
          <w:sz w:val="24"/>
          <w:szCs w:val="24"/>
        </w:rPr>
        <w:t xml:space="preserve">АО «Россети» </w:t>
      </w:r>
      <w:hyperlink r:id="rId20" w:history="1">
        <w:r w:rsidR="00862664" w:rsidRPr="007F3C5F">
          <w:rPr>
            <w:rStyle w:val="a7"/>
            <w:sz w:val="24"/>
            <w:szCs w:val="24"/>
          </w:rPr>
          <w:t>etp.rosseti.ru</w:t>
        </w:r>
      </w:hyperlink>
      <w:r w:rsidR="00862664" w:rsidRPr="007F3C5F">
        <w:rPr>
          <w:sz w:val="24"/>
          <w:szCs w:val="24"/>
        </w:rPr>
        <w:t xml:space="preserve"> </w:t>
      </w:r>
      <w:r w:rsidR="00702B2C" w:rsidRPr="007F3C5F">
        <w:rPr>
          <w:sz w:val="24"/>
          <w:szCs w:val="24"/>
        </w:rPr>
        <w:t>(далее — ЭТП)</w:t>
      </w:r>
      <w:r w:rsidR="005B75A6" w:rsidRPr="007F3C5F">
        <w:rPr>
          <w:sz w:val="24"/>
          <w:szCs w:val="24"/>
        </w:rPr>
        <w:t>.</w:t>
      </w:r>
      <w:bookmarkEnd w:id="15"/>
    </w:p>
    <w:p w:rsidR="00717F60" w:rsidRPr="007F3C5F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7F3C5F">
        <w:rPr>
          <w:sz w:val="24"/>
          <w:szCs w:val="24"/>
        </w:rPr>
        <w:t>Заказчик</w:t>
      </w:r>
      <w:r w:rsidR="00702B2C" w:rsidRPr="007F3C5F">
        <w:rPr>
          <w:sz w:val="24"/>
          <w:szCs w:val="24"/>
        </w:rPr>
        <w:t xml:space="preserve">: </w:t>
      </w:r>
      <w:r w:rsidRPr="007F3C5F">
        <w:rPr>
          <w:sz w:val="24"/>
          <w:szCs w:val="24"/>
        </w:rPr>
        <w:t xml:space="preserve"> </w:t>
      </w:r>
      <w:bookmarkEnd w:id="16"/>
      <w:r w:rsidR="00BE6980" w:rsidRPr="007F3C5F">
        <w:rPr>
          <w:sz w:val="24"/>
          <w:szCs w:val="24"/>
        </w:rPr>
        <w:t>ПАО «МРСК Центра и Приволжья».</w:t>
      </w:r>
    </w:p>
    <w:p w:rsidR="008C4223" w:rsidRPr="007F3C5F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7F3C5F">
        <w:rPr>
          <w:sz w:val="24"/>
          <w:szCs w:val="24"/>
        </w:rPr>
        <w:t>Предмет З</w:t>
      </w:r>
      <w:r w:rsidR="00717F60" w:rsidRPr="007F3C5F">
        <w:rPr>
          <w:sz w:val="24"/>
          <w:szCs w:val="24"/>
        </w:rPr>
        <w:t>апроса предложений</w:t>
      </w:r>
      <w:r w:rsidR="00702B2C" w:rsidRPr="007F3C5F">
        <w:rPr>
          <w:sz w:val="24"/>
          <w:szCs w:val="24"/>
        </w:rPr>
        <w:t>:</w:t>
      </w:r>
      <w:bookmarkEnd w:id="17"/>
    </w:p>
    <w:p w:rsidR="00A40714" w:rsidRPr="007F3C5F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7F3C5F">
        <w:rPr>
          <w:b/>
          <w:sz w:val="24"/>
          <w:szCs w:val="24"/>
          <w:u w:val="single"/>
        </w:rPr>
        <w:t>Лот №1:</w:t>
      </w:r>
      <w:r w:rsidR="00717F60" w:rsidRPr="007F3C5F">
        <w:rPr>
          <w:sz w:val="24"/>
          <w:szCs w:val="24"/>
        </w:rPr>
        <w:t xml:space="preserve"> право заключения </w:t>
      </w:r>
      <w:r w:rsidR="00F43509" w:rsidRPr="007F3C5F">
        <w:rPr>
          <w:sz w:val="24"/>
          <w:szCs w:val="24"/>
        </w:rPr>
        <w:t>Договора на оказание услуг Маркет-мейкера на бирже ПАО Московская Биржа для нужд ПАО «МРСК Центра и Приволжья»</w:t>
      </w:r>
      <w:bookmarkEnd w:id="18"/>
      <w:r w:rsidR="00702B2C" w:rsidRPr="007F3C5F">
        <w:rPr>
          <w:sz w:val="24"/>
          <w:szCs w:val="24"/>
        </w:rPr>
        <w:t>.</w:t>
      </w:r>
    </w:p>
    <w:p w:rsidR="008C4223" w:rsidRPr="007F3C5F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7F3C5F">
        <w:rPr>
          <w:sz w:val="24"/>
          <w:szCs w:val="24"/>
        </w:rPr>
        <w:t xml:space="preserve">Количество лотов: </w:t>
      </w:r>
      <w:r w:rsidRPr="007F3C5F">
        <w:rPr>
          <w:b/>
          <w:sz w:val="24"/>
          <w:szCs w:val="24"/>
        </w:rPr>
        <w:t>1 (один)</w:t>
      </w:r>
      <w:r w:rsidRPr="007F3C5F">
        <w:rPr>
          <w:sz w:val="24"/>
          <w:szCs w:val="24"/>
        </w:rPr>
        <w:t>.</w:t>
      </w:r>
    </w:p>
    <w:bookmarkEnd w:id="19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7F3C5F">
        <w:rPr>
          <w:sz w:val="24"/>
          <w:szCs w:val="24"/>
        </w:rPr>
        <w:t xml:space="preserve">Частичное </w:t>
      </w:r>
      <w:r w:rsidR="00366652" w:rsidRPr="007F3C5F">
        <w:rPr>
          <w:sz w:val="24"/>
          <w:szCs w:val="24"/>
        </w:rPr>
        <w:t xml:space="preserve">оказание </w:t>
      </w:r>
      <w:r w:rsidR="00AD3EBC" w:rsidRPr="007F3C5F">
        <w:rPr>
          <w:sz w:val="24"/>
          <w:szCs w:val="24"/>
        </w:rPr>
        <w:t>услуг</w:t>
      </w:r>
      <w:r w:rsidRPr="007F3C5F">
        <w:rPr>
          <w:sz w:val="24"/>
          <w:szCs w:val="24"/>
        </w:rPr>
        <w:t xml:space="preserve"> не допускается.</w:t>
      </w:r>
    </w:p>
    <w:p w:rsidR="00717F60" w:rsidRPr="007F3C5F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 xml:space="preserve">оказания </w:t>
      </w:r>
      <w:r w:rsidR="00366652" w:rsidRPr="007F3C5F">
        <w:rPr>
          <w:sz w:val="24"/>
          <w:szCs w:val="24"/>
        </w:rPr>
        <w:t>услуг</w:t>
      </w:r>
      <w:r w:rsidR="00717F60" w:rsidRPr="007F3C5F">
        <w:rPr>
          <w:sz w:val="24"/>
          <w:szCs w:val="24"/>
        </w:rPr>
        <w:t xml:space="preserve">: </w:t>
      </w:r>
      <w:r w:rsidR="00F43509" w:rsidRPr="007F3C5F">
        <w:rPr>
          <w:sz w:val="24"/>
          <w:szCs w:val="24"/>
        </w:rPr>
        <w:t>24 месяца с момента подписания договор</w:t>
      </w:r>
      <w:r w:rsidR="00B34D1E">
        <w:rPr>
          <w:sz w:val="24"/>
          <w:szCs w:val="24"/>
        </w:rPr>
        <w:t>а</w:t>
      </w:r>
      <w:r w:rsidR="00717F60" w:rsidRPr="007F3C5F">
        <w:rPr>
          <w:sz w:val="24"/>
          <w:szCs w:val="24"/>
        </w:rPr>
        <w:t>.</w:t>
      </w:r>
      <w:bookmarkEnd w:id="20"/>
    </w:p>
    <w:p w:rsidR="008D2928" w:rsidRPr="007F3C5F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7F3C5F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7F3C5F">
        <w:rPr>
          <w:sz w:val="24"/>
          <w:szCs w:val="24"/>
        </w:rPr>
        <w:t>территории Р</w:t>
      </w:r>
      <w:r w:rsidR="00A0540E" w:rsidRPr="007F3C5F">
        <w:rPr>
          <w:sz w:val="24"/>
          <w:szCs w:val="24"/>
        </w:rPr>
        <w:t xml:space="preserve">оссийской </w:t>
      </w:r>
      <w:r w:rsidR="00425F34" w:rsidRPr="007F3C5F">
        <w:rPr>
          <w:sz w:val="24"/>
          <w:szCs w:val="24"/>
        </w:rPr>
        <w:t>Ф</w:t>
      </w:r>
      <w:r w:rsidR="00A0540E" w:rsidRPr="007F3C5F">
        <w:rPr>
          <w:sz w:val="24"/>
          <w:szCs w:val="24"/>
        </w:rPr>
        <w:t>едерации</w:t>
      </w:r>
      <w:r w:rsidRPr="007F3C5F">
        <w:rPr>
          <w:sz w:val="24"/>
          <w:szCs w:val="24"/>
        </w:rPr>
        <w:t>.</w:t>
      </w:r>
      <w:bookmarkEnd w:id="21"/>
    </w:p>
    <w:p w:rsidR="00717F60" w:rsidRPr="007F3C5F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7F3C5F">
        <w:rPr>
          <w:iCs/>
          <w:sz w:val="24"/>
          <w:szCs w:val="24"/>
        </w:rPr>
        <w:t xml:space="preserve">Форма и порядок оплаты: </w:t>
      </w:r>
      <w:bookmarkEnd w:id="22"/>
      <w:r w:rsidR="00F43509" w:rsidRPr="007F3C5F">
        <w:rPr>
          <w:iCs/>
          <w:sz w:val="24"/>
          <w:szCs w:val="24"/>
        </w:rPr>
        <w:t>Оплата услуг осуществляется в соответствии с условиями Договора</w:t>
      </w:r>
      <w:r w:rsidR="008062CB">
        <w:rPr>
          <w:iCs/>
          <w:sz w:val="24"/>
          <w:szCs w:val="24"/>
        </w:rPr>
        <w:t xml:space="preserve"> (Приложение №2 к настоящей документации)</w:t>
      </w:r>
      <w:r w:rsidR="00F43509" w:rsidRPr="007F3C5F">
        <w:rPr>
          <w:iCs/>
          <w:sz w:val="24"/>
          <w:szCs w:val="24"/>
        </w:rPr>
        <w:t>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7F3C5F">
        <w:rPr>
          <w:iCs/>
          <w:sz w:val="24"/>
          <w:szCs w:val="24"/>
        </w:rPr>
        <w:t xml:space="preserve">Порядок проведения </w:t>
      </w:r>
      <w:r w:rsidR="00C05EF6" w:rsidRPr="007F3C5F">
        <w:rPr>
          <w:iCs/>
          <w:sz w:val="24"/>
          <w:szCs w:val="24"/>
        </w:rPr>
        <w:t>запроса предложений</w:t>
      </w:r>
      <w:r w:rsidR="00C05EF6" w:rsidRP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805D87">
        <w:fldChar w:fldCharType="begin"/>
      </w:r>
      <w:r w:rsidR="00805D87">
        <w:instrText xml:space="preserve"> REF _Ref305973574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Pr="00366652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r w:rsidRPr="00AE1D21">
        <w:rPr>
          <w:sz w:val="24"/>
          <w:szCs w:val="24"/>
        </w:rPr>
        <w:lastRenderedPageBreak/>
        <w:t xml:space="preserve">п.п.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1.1.5</w:t>
      </w:r>
      <w:r w:rsidR="00805D87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_Ref440270637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805D87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_Ref440270663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1.1.7</w:t>
      </w:r>
      <w:r w:rsidR="00805D87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</w:t>
      </w:r>
      <w:r w:rsidR="00BE6980" w:rsidRPr="00BE6980">
        <w:rPr>
          <w:bCs w:val="0"/>
          <w:sz w:val="24"/>
          <w:szCs w:val="24"/>
        </w:rPr>
        <w:t xml:space="preserve"> </w:t>
      </w:r>
      <w:r w:rsidR="00BE6980" w:rsidRPr="008D6766">
        <w:rPr>
          <w:bCs w:val="0"/>
          <w:sz w:val="24"/>
          <w:szCs w:val="24"/>
        </w:rPr>
        <w:t xml:space="preserve"> Совета Директоров ПАО «МРСК Центра и Приволжья» (Протокол № 258 от «28» февраля 2017 года)</w:t>
      </w:r>
      <w:r w:rsidR="00BE6980">
        <w:rPr>
          <w:bCs w:val="0"/>
          <w:sz w:val="24"/>
          <w:szCs w:val="24"/>
        </w:rPr>
        <w:t>, и</w:t>
      </w:r>
      <w:r w:rsidR="00721B30" w:rsidRPr="0022360B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3.2</w:t>
      </w:r>
      <w:r w:rsidR="00805D87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</w:t>
      </w:r>
      <w:r w:rsidR="00CE0B07" w:rsidRPr="00382A07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E71A48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805D87">
        <w:fldChar w:fldCharType="begin"/>
      </w:r>
      <w:r w:rsidR="00805D87">
        <w:instrText xml:space="preserve"> REF _Ref191386109 \n \h  \* MERGEFORMAT </w:instrText>
      </w:r>
      <w:r w:rsidR="00805D87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805D87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CE0B07" w:rsidRPr="008D6766">
        <w:rPr>
          <w:sz w:val="24"/>
          <w:szCs w:val="24"/>
        </w:rPr>
        <w:t>ПАО «МРСК Центра» и ПАО «МРСК Центра и Приволжья»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805D87">
        <w:fldChar w:fldCharType="begin"/>
      </w:r>
      <w:r w:rsidR="00805D87">
        <w:instrText xml:space="preserve"> REF _Ref191386164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805D87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382A07">
        <w:rPr>
          <w:sz w:val="24"/>
          <w:szCs w:val="24"/>
        </w:rPr>
        <w:t xml:space="preserve"> </w:t>
      </w:r>
      <w:r w:rsidR="00717F60" w:rsidRPr="00E71A48">
        <w:rPr>
          <w:sz w:val="24"/>
          <w:szCs w:val="24"/>
        </w:rPr>
        <w:t>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</w:t>
      </w:r>
      <w:r w:rsidRPr="00E71A48">
        <w:rPr>
          <w:sz w:val="24"/>
          <w:szCs w:val="24"/>
        </w:rPr>
        <w:lastRenderedPageBreak/>
        <w:t>предложений своих обязательств, не урегулированные в порядке, предусмотренном п.</w:t>
      </w:r>
      <w:r w:rsidR="00805D87">
        <w:fldChar w:fldCharType="begin"/>
      </w:r>
      <w:r w:rsidR="00805D87">
        <w:instrText xml:space="preserve"> REF _Ref306978606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805D87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_Ref306114966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3.3.11</w:t>
      </w:r>
      <w:r w:rsidR="00805D87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3.3</w:t>
      </w:r>
      <w:r w:rsidR="00805D87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5.1</w:t>
      </w:r>
      <w:r w:rsidR="00805D87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_Ref440284918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5.2</w:t>
      </w:r>
      <w:r w:rsidR="00805D87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805D87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_Ref440284947 \r \h  \* MERGEFORMAT </w:instrText>
      </w:r>
      <w:r w:rsidR="00805D87">
        <w:fldChar w:fldCharType="separate"/>
      </w:r>
      <w:r w:rsidR="00090FCB" w:rsidRPr="00090FCB">
        <w:rPr>
          <w:b w:val="0"/>
          <w:szCs w:val="24"/>
        </w:rPr>
        <w:t>5.4</w:t>
      </w:r>
      <w:r w:rsidR="00805D87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 xml:space="preserve">может быть изменена </w:t>
      </w:r>
      <w:r w:rsidR="00CE0B07" w:rsidRPr="00382A07">
        <w:rPr>
          <w:b w:val="0"/>
        </w:rPr>
        <w:t>Заказчиком</w:t>
      </w:r>
      <w:r w:rsidR="00CE0B07">
        <w:rPr>
          <w:b w:val="0"/>
        </w:rPr>
        <w:t>/Организатором</w:t>
      </w:r>
      <w:r w:rsidRPr="003303E9">
        <w:rPr>
          <w:b w:val="0"/>
        </w:rPr>
        <w:t>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</w:t>
      </w:r>
      <w:r w:rsidR="00CE0B07">
        <w:rPr>
          <w:sz w:val="24"/>
          <w:szCs w:val="24"/>
        </w:rPr>
        <w:t xml:space="preserve"> и </w:t>
      </w:r>
      <w:r w:rsidR="00CE0B07" w:rsidRPr="004D1ED6">
        <w:rPr>
          <w:sz w:val="24"/>
          <w:szCs w:val="24"/>
        </w:rPr>
        <w:t>ПАО «МРСК Центра и Приволжья»</w:t>
      </w:r>
      <w:r w:rsidR="004D2263">
        <w:rPr>
          <w:sz w:val="24"/>
          <w:szCs w:val="24"/>
        </w:rPr>
        <w:t>** реализуют</w:t>
      </w:r>
      <w:r w:rsidRPr="00796F0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>
        <w:rPr>
          <w:sz w:val="24"/>
          <w:szCs w:val="24"/>
        </w:rPr>
        <w:t>водействии коррупции», принимают</w:t>
      </w:r>
      <w:r w:rsidRPr="00796F09">
        <w:rPr>
          <w:sz w:val="24"/>
          <w:szCs w:val="24"/>
        </w:rPr>
        <w:t xml:space="preserve"> меры по предупре</w:t>
      </w:r>
      <w:r w:rsidR="004D2263">
        <w:rPr>
          <w:sz w:val="24"/>
          <w:szCs w:val="24"/>
        </w:rPr>
        <w:t>ждению коррупции, присоединились</w:t>
      </w:r>
      <w:r w:rsidRPr="00796F09">
        <w:rPr>
          <w:sz w:val="24"/>
          <w:szCs w:val="24"/>
        </w:rPr>
        <w:t xml:space="preserve"> к Антикоррупционной хартии российского бизнеса (свидетельство от 23.09.2014 № 496), включен</w:t>
      </w:r>
      <w:r w:rsidR="004D2263">
        <w:rPr>
          <w:sz w:val="24"/>
          <w:szCs w:val="24"/>
        </w:rPr>
        <w:t>ы</w:t>
      </w:r>
      <w:r w:rsidRPr="00796F09">
        <w:rPr>
          <w:sz w:val="24"/>
          <w:szCs w:val="24"/>
        </w:rPr>
        <w:t xml:space="preserve"> в Реестр надежных партнеров, в</w:t>
      </w:r>
      <w:r w:rsidR="004D2263">
        <w:rPr>
          <w:sz w:val="24"/>
          <w:szCs w:val="24"/>
        </w:rPr>
        <w:t>едут</w:t>
      </w:r>
      <w:r w:rsidRPr="00796F09">
        <w:rPr>
          <w:sz w:val="24"/>
          <w:szCs w:val="24"/>
        </w:rPr>
        <w:t xml:space="preserve"> Антико</w:t>
      </w:r>
      <w:r w:rsidR="004D2263">
        <w:rPr>
          <w:sz w:val="24"/>
          <w:szCs w:val="24"/>
        </w:rPr>
        <w:t>ррупционную политику и развивают</w:t>
      </w:r>
      <w:r w:rsidRPr="00796F09">
        <w:rPr>
          <w:sz w:val="24"/>
          <w:szCs w:val="24"/>
        </w:rPr>
        <w:t xml:space="preserve"> не допускающую коррупционных п</w:t>
      </w:r>
      <w:r w:rsidR="004D2263">
        <w:rPr>
          <w:sz w:val="24"/>
          <w:szCs w:val="24"/>
        </w:rPr>
        <w:t>роявлений культуру, поддерживают</w:t>
      </w:r>
      <w:r w:rsidRPr="00796F0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>
        <w:rPr>
          <w:sz w:val="24"/>
          <w:szCs w:val="24"/>
        </w:rPr>
        <w:t xml:space="preserve">,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>и ПАО «МРСК Центра и Приволжья»</w:t>
      </w:r>
      <w:r w:rsidRPr="00796F0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 xml:space="preserve">, </w:t>
      </w:r>
      <w:r w:rsidR="00CE0B07" w:rsidRPr="004D1ED6">
        <w:rPr>
          <w:sz w:val="24"/>
          <w:szCs w:val="24"/>
        </w:rPr>
        <w:t>ПАО «МРСК Центра» по адресу -</w:t>
      </w:r>
      <w:r w:rsidR="00CE0B07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CE0B07" w:rsidRPr="004D1ED6">
        <w:rPr>
          <w:rFonts w:eastAsia="Calibri"/>
          <w:sz w:val="24"/>
          <w:szCs w:val="24"/>
          <w:u w:val="single"/>
        </w:rPr>
        <w:t xml:space="preserve">, </w:t>
      </w:r>
      <w:r w:rsidR="00CE0B07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CE0B07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CE0B07" w:rsidRPr="004D1ED6">
        <w:rPr>
          <w:sz w:val="24"/>
          <w:szCs w:val="24"/>
        </w:rPr>
        <w:t>)</w:t>
      </w:r>
      <w:r w:rsidRPr="00796F09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>
        <w:rPr>
          <w:sz w:val="24"/>
          <w:szCs w:val="24"/>
        </w:rPr>
        <w:t>,</w:t>
      </w:r>
      <w:r w:rsidRPr="00796F09">
        <w:rPr>
          <w:sz w:val="24"/>
          <w:szCs w:val="24"/>
        </w:rPr>
        <w:t xml:space="preserve"> </w:t>
      </w:r>
      <w:r w:rsidR="00CE0B07" w:rsidRPr="00382A07">
        <w:rPr>
          <w:sz w:val="24"/>
          <w:szCs w:val="24"/>
        </w:rPr>
        <w:t xml:space="preserve">ПАО «МРСК Центра» </w:t>
      </w:r>
      <w:r w:rsidR="00CE0B07" w:rsidRPr="004D1ED6">
        <w:rPr>
          <w:sz w:val="24"/>
          <w:szCs w:val="24"/>
        </w:rPr>
        <w:t xml:space="preserve">и ПАО «МРСК Центра и Приволжья» </w:t>
      </w:r>
      <w:r w:rsidRPr="00796F0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CE0B07">
        <w:rPr>
          <w:sz w:val="24"/>
          <w:szCs w:val="24"/>
        </w:rPr>
        <w:t xml:space="preserve">Центра» </w:t>
      </w:r>
      <w:r w:rsidR="00CE0B07" w:rsidRPr="00CE0B07">
        <w:rPr>
          <w:sz w:val="24"/>
          <w:szCs w:val="24"/>
        </w:rPr>
        <w:t xml:space="preserve">/ ПАО </w:t>
      </w:r>
      <w:r w:rsidR="00CE0B07" w:rsidRPr="00CE0B07">
        <w:rPr>
          <w:i/>
          <w:sz w:val="24"/>
          <w:szCs w:val="24"/>
        </w:rPr>
        <w:t>«МРСК Центра и Приволжья»</w:t>
      </w:r>
      <w:r w:rsidR="00CE0B07">
        <w:rPr>
          <w:sz w:val="24"/>
          <w:szCs w:val="24"/>
        </w:rPr>
        <w:t xml:space="preserve"> </w:t>
      </w:r>
      <w:r w:rsidRPr="00796F0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>
        <w:fldChar w:fldCharType="begin"/>
      </w:r>
      <w:r w:rsidR="00805D87">
        <w:instrText xml:space="preserve"> REF _Ref305973033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805D87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>
        <w:fldChar w:fldCharType="begin"/>
      </w:r>
      <w:r w:rsidR="00805D87">
        <w:instrText xml:space="preserve"> REF _Ref305973147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805D87">
        <w:fldChar w:fldCharType="begin"/>
      </w:r>
      <w:r w:rsidR="00805D87">
        <w:instrText xml:space="preserve"> REF _Ref305973214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805D87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_Ref303683883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805D87">
        <w:fldChar w:fldCharType="begin"/>
      </w:r>
      <w:r w:rsidR="00805D87">
        <w:instrText xml:space="preserve"> REF _Ref303250967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805D87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805D87">
        <w:fldChar w:fldCharType="begin"/>
      </w:r>
      <w:r w:rsidR="00805D87">
        <w:instrText xml:space="preserve"> REF _Ref306140410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805D87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805D87">
        <w:fldChar w:fldCharType="begin"/>
      </w:r>
      <w:r w:rsidR="00805D87">
        <w:instrText xml:space="preserve"> REF _Ref302563524 \n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_Ref440361610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805D87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_Ref440537086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805D87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_Ref440274913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805D87">
        <w:fldChar w:fldCharType="begin"/>
      </w:r>
      <w:r w:rsidR="00805D87">
        <w:instrText xml:space="preserve"> REF _Ref440274902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</w:t>
      </w:r>
      <w:r w:rsidR="00CE0B07" w:rsidRPr="00577EC9">
        <w:rPr>
          <w:sz w:val="24"/>
          <w:szCs w:val="24"/>
        </w:rPr>
        <w:t>Заказчиком</w:t>
      </w:r>
      <w:r w:rsidR="00CE0B07">
        <w:rPr>
          <w:sz w:val="24"/>
          <w:szCs w:val="24"/>
        </w:rPr>
        <w:t>/Организатором</w:t>
      </w:r>
      <w:r w:rsidR="00CE0B07"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t>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805D87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805D87">
        <w:fldChar w:fldCharType="begin"/>
      </w:r>
      <w:r w:rsidR="00805D87">
        <w:instrText xml:space="preserve"> REF _Ref440279062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б)</w:t>
      </w:r>
      <w:r w:rsidR="00805D87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_Ref440371812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м)</w:t>
      </w:r>
      <w:r w:rsidR="00805D87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_Ref306005578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_Ref306143446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805D87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>
        <w:fldChar w:fldCharType="begin"/>
      </w:r>
      <w:r w:rsidR="00805D87">
        <w:instrText xml:space="preserve"> REF _Ref465847423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805D87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CE0B07">
        <w:rPr>
          <w:szCs w:val="24"/>
        </w:rPr>
        <w:t>Организатора</w:t>
      </w:r>
      <w:r w:rsidR="00CE0B07" w:rsidRPr="00DB5A15">
        <w:rPr>
          <w:szCs w:val="24"/>
        </w:rPr>
        <w:t xml:space="preserve"> </w:t>
      </w:r>
      <w:r w:rsidRPr="001E3137">
        <w:rPr>
          <w:szCs w:val="24"/>
        </w:rPr>
        <w:t xml:space="preserve">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Cs w:val="24"/>
        </w:rPr>
        <w:t>3.3.14.4</w:t>
      </w:r>
      <w:r w:rsidR="00805D87">
        <w:fldChar w:fldCharType="end"/>
      </w:r>
      <w:r w:rsidRPr="001E3137">
        <w:rPr>
          <w:szCs w:val="24"/>
        </w:rPr>
        <w:t>).</w:t>
      </w:r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805D87">
        <w:fldChar w:fldCharType="begin"/>
      </w:r>
      <w:r w:rsidR="00805D87">
        <w:instrText xml:space="preserve"> REF _Ref440270602 \r \h  \* MERGEFORMAT </w:instrText>
      </w:r>
      <w:r w:rsidR="00805D87">
        <w:fldChar w:fldCharType="separate"/>
      </w:r>
      <w:r w:rsidR="00090FCB">
        <w:t>5</w:t>
      </w:r>
      <w:r w:rsidR="00805D87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>
        <w:fldChar w:fldCharType="begin"/>
      </w:r>
      <w:r w:rsidR="00805D87">
        <w:instrText xml:space="preserve"> REF _Ref191386419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805D87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_Ref440361959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805D87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_Ref440271036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805D87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Pr="00EB7BE2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805D87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382A07">
        <w:rPr>
          <w:sz w:val="24"/>
          <w:szCs w:val="24"/>
        </w:rPr>
        <w:t>Заказчика</w:t>
      </w:r>
      <w:r w:rsidR="00CE0B07">
        <w:rPr>
          <w:sz w:val="24"/>
          <w:szCs w:val="24"/>
        </w:rPr>
        <w:t>/Организатора</w:t>
      </w:r>
      <w:r w:rsidR="00CE0B0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7F3C5F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2" w:name="_Ref505692701"/>
      <w:r w:rsidRPr="00C12FA4">
        <w:rPr>
          <w:bCs w:val="0"/>
          <w:sz w:val="24"/>
          <w:szCs w:val="24"/>
        </w:rPr>
        <w:t>Начальная (</w:t>
      </w:r>
      <w:r w:rsidRPr="007F3C5F">
        <w:rPr>
          <w:bCs w:val="0"/>
          <w:sz w:val="24"/>
          <w:szCs w:val="24"/>
        </w:rPr>
        <w:t xml:space="preserve">максимальная) цена </w:t>
      </w:r>
      <w:r w:rsidR="00123C70" w:rsidRPr="007F3C5F">
        <w:rPr>
          <w:bCs w:val="0"/>
          <w:sz w:val="24"/>
          <w:szCs w:val="24"/>
        </w:rPr>
        <w:t>Договор</w:t>
      </w:r>
      <w:r w:rsidRPr="007F3C5F">
        <w:rPr>
          <w:bCs w:val="0"/>
          <w:sz w:val="24"/>
          <w:szCs w:val="24"/>
        </w:rPr>
        <w:t>а</w:t>
      </w:r>
      <w:r w:rsidR="00216641" w:rsidRPr="007F3C5F">
        <w:rPr>
          <w:bCs w:val="0"/>
          <w:sz w:val="24"/>
          <w:szCs w:val="24"/>
        </w:rPr>
        <w:t>:</w:t>
      </w:r>
      <w:bookmarkEnd w:id="452"/>
    </w:p>
    <w:p w:rsidR="00CE0B07" w:rsidRPr="007F3C5F" w:rsidRDefault="00216641" w:rsidP="008D09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7F3C5F">
        <w:rPr>
          <w:b/>
          <w:bCs w:val="0"/>
          <w:sz w:val="24"/>
          <w:szCs w:val="24"/>
          <w:u w:val="single"/>
        </w:rPr>
        <w:t>По Лоту №1:</w:t>
      </w:r>
      <w:r w:rsidR="00717F60" w:rsidRPr="007F3C5F">
        <w:rPr>
          <w:bCs w:val="0"/>
          <w:sz w:val="24"/>
          <w:szCs w:val="24"/>
        </w:rPr>
        <w:t xml:space="preserve"> </w:t>
      </w:r>
      <w:r w:rsidR="009D3859" w:rsidRPr="007F3C5F">
        <w:rPr>
          <w:b/>
          <w:sz w:val="24"/>
          <w:szCs w:val="24"/>
        </w:rPr>
        <w:t>2 52</w:t>
      </w:r>
      <w:r w:rsidR="008062CB">
        <w:rPr>
          <w:b/>
          <w:sz w:val="24"/>
          <w:szCs w:val="24"/>
        </w:rPr>
        <w:t>5</w:t>
      </w:r>
      <w:r w:rsidR="009D3859" w:rsidRPr="007F3C5F">
        <w:rPr>
          <w:b/>
          <w:sz w:val="24"/>
          <w:szCs w:val="24"/>
        </w:rPr>
        <w:t xml:space="preserve"> 000,</w:t>
      </w:r>
      <w:r w:rsidR="008062CB">
        <w:rPr>
          <w:b/>
          <w:sz w:val="24"/>
          <w:szCs w:val="24"/>
        </w:rPr>
        <w:t>94</w:t>
      </w:r>
      <w:r w:rsidR="00155DAF" w:rsidRPr="007F3C5F">
        <w:rPr>
          <w:sz w:val="24"/>
          <w:szCs w:val="24"/>
        </w:rPr>
        <w:t>(</w:t>
      </w:r>
      <w:r w:rsidR="009D3859" w:rsidRPr="007F3C5F">
        <w:rPr>
          <w:sz w:val="24"/>
          <w:szCs w:val="24"/>
        </w:rPr>
        <w:t xml:space="preserve">два миллиона пятьсот двадцать </w:t>
      </w:r>
      <w:r w:rsidR="008062CB">
        <w:rPr>
          <w:sz w:val="24"/>
          <w:szCs w:val="24"/>
        </w:rPr>
        <w:t xml:space="preserve">пять </w:t>
      </w:r>
      <w:r w:rsidR="009D3859" w:rsidRPr="007F3C5F">
        <w:rPr>
          <w:sz w:val="24"/>
          <w:szCs w:val="24"/>
        </w:rPr>
        <w:t>тысяч</w:t>
      </w:r>
      <w:r w:rsidR="00155DAF" w:rsidRPr="007F3C5F">
        <w:rPr>
          <w:sz w:val="24"/>
          <w:szCs w:val="24"/>
        </w:rPr>
        <w:t xml:space="preserve">) рублей </w:t>
      </w:r>
      <w:r w:rsidR="008062CB">
        <w:rPr>
          <w:sz w:val="24"/>
          <w:szCs w:val="24"/>
        </w:rPr>
        <w:t>94</w:t>
      </w:r>
      <w:r w:rsidR="009D3859" w:rsidRPr="007F3C5F">
        <w:rPr>
          <w:sz w:val="24"/>
          <w:szCs w:val="24"/>
        </w:rPr>
        <w:t xml:space="preserve"> копе</w:t>
      </w:r>
      <w:r w:rsidR="008062CB">
        <w:rPr>
          <w:sz w:val="24"/>
          <w:szCs w:val="24"/>
        </w:rPr>
        <w:t>й</w:t>
      </w:r>
      <w:r w:rsidR="009D3859" w:rsidRPr="007F3C5F">
        <w:rPr>
          <w:sz w:val="24"/>
          <w:szCs w:val="24"/>
        </w:rPr>
        <w:t>к</w:t>
      </w:r>
      <w:r w:rsidR="008062CB">
        <w:rPr>
          <w:sz w:val="24"/>
          <w:szCs w:val="24"/>
        </w:rPr>
        <w:t>и</w:t>
      </w:r>
      <w:r w:rsidR="009D3859" w:rsidRPr="007F3C5F">
        <w:rPr>
          <w:sz w:val="24"/>
          <w:szCs w:val="24"/>
        </w:rPr>
        <w:t xml:space="preserve"> РФ</w:t>
      </w:r>
      <w:r w:rsidR="00CE0B07" w:rsidRPr="007F3C5F">
        <w:rPr>
          <w:sz w:val="24"/>
          <w:szCs w:val="24"/>
        </w:rPr>
        <w:t>.</w:t>
      </w:r>
    </w:p>
    <w:p w:rsidR="009D3859" w:rsidRPr="007F3C5F" w:rsidRDefault="009D3859" w:rsidP="008D09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7F3C5F">
        <w:rPr>
          <w:sz w:val="24"/>
          <w:szCs w:val="24"/>
        </w:rPr>
        <w:t>Из них:</w:t>
      </w:r>
    </w:p>
    <w:p w:rsidR="009D3859" w:rsidRPr="007F3C5F" w:rsidRDefault="009D3859" w:rsidP="008D09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7F3C5F">
        <w:rPr>
          <w:sz w:val="24"/>
          <w:szCs w:val="24"/>
        </w:rPr>
        <w:t xml:space="preserve"> </w:t>
      </w:r>
      <w:r w:rsidR="00F21D84" w:rsidRPr="007F3C5F">
        <w:rPr>
          <w:sz w:val="24"/>
          <w:szCs w:val="24"/>
        </w:rPr>
        <w:t xml:space="preserve">- </w:t>
      </w:r>
      <w:r w:rsidRPr="007F3C5F">
        <w:rPr>
          <w:b/>
          <w:sz w:val="24"/>
          <w:szCs w:val="24"/>
        </w:rPr>
        <w:t>2 400 000,00</w:t>
      </w:r>
      <w:r w:rsidRPr="007F3C5F">
        <w:rPr>
          <w:sz w:val="24"/>
          <w:szCs w:val="24"/>
        </w:rPr>
        <w:t xml:space="preserve"> </w:t>
      </w:r>
      <w:r w:rsidR="00F21D84" w:rsidRPr="007F3C5F">
        <w:rPr>
          <w:sz w:val="24"/>
          <w:szCs w:val="24"/>
        </w:rPr>
        <w:t xml:space="preserve">(два миллиона четыреста тысяч) рублей 00 копеек </w:t>
      </w:r>
      <w:r w:rsidR="009673D4" w:rsidRPr="007F3C5F">
        <w:rPr>
          <w:sz w:val="24"/>
          <w:szCs w:val="24"/>
        </w:rPr>
        <w:t xml:space="preserve">- </w:t>
      </w:r>
      <w:r w:rsidRPr="007F3C5F">
        <w:rPr>
          <w:sz w:val="24"/>
          <w:szCs w:val="24"/>
        </w:rPr>
        <w:t xml:space="preserve">стоимость услуг </w:t>
      </w:r>
      <w:r w:rsidR="009673D4" w:rsidRPr="007F3C5F">
        <w:rPr>
          <w:sz w:val="24"/>
          <w:szCs w:val="24"/>
        </w:rPr>
        <w:t xml:space="preserve">  </w:t>
      </w:r>
      <w:r w:rsidRPr="007F3C5F">
        <w:rPr>
          <w:sz w:val="24"/>
          <w:szCs w:val="24"/>
        </w:rPr>
        <w:t>маркет-мейкера, НДС не облагается.</w:t>
      </w:r>
    </w:p>
    <w:p w:rsidR="009D3859" w:rsidRPr="00D50EA6" w:rsidRDefault="00F21D84" w:rsidP="008D09B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7F3C5F">
        <w:rPr>
          <w:sz w:val="24"/>
          <w:szCs w:val="24"/>
        </w:rPr>
        <w:t xml:space="preserve">- </w:t>
      </w:r>
      <w:r w:rsidRPr="007F3C5F">
        <w:rPr>
          <w:b/>
          <w:sz w:val="24"/>
          <w:szCs w:val="24"/>
        </w:rPr>
        <w:t>10</w:t>
      </w:r>
      <w:r w:rsidR="008062CB">
        <w:rPr>
          <w:b/>
          <w:sz w:val="24"/>
          <w:szCs w:val="24"/>
        </w:rPr>
        <w:t>5</w:t>
      </w:r>
      <w:r w:rsidRPr="007F3C5F">
        <w:rPr>
          <w:b/>
          <w:sz w:val="24"/>
          <w:szCs w:val="24"/>
        </w:rPr>
        <w:t> </w:t>
      </w:r>
      <w:r w:rsidR="008062CB">
        <w:rPr>
          <w:b/>
          <w:sz w:val="24"/>
          <w:szCs w:val="24"/>
        </w:rPr>
        <w:t>933</w:t>
      </w:r>
      <w:r w:rsidRPr="007F3C5F">
        <w:rPr>
          <w:b/>
          <w:sz w:val="24"/>
          <w:szCs w:val="24"/>
        </w:rPr>
        <w:t>,</w:t>
      </w:r>
      <w:r w:rsidR="008062CB">
        <w:rPr>
          <w:b/>
          <w:sz w:val="24"/>
          <w:szCs w:val="24"/>
        </w:rPr>
        <w:t>00</w:t>
      </w:r>
      <w:r w:rsidRPr="007F3C5F">
        <w:rPr>
          <w:sz w:val="24"/>
          <w:szCs w:val="24"/>
        </w:rPr>
        <w:t xml:space="preserve"> (сто </w:t>
      </w:r>
      <w:r w:rsidR="008062CB">
        <w:rPr>
          <w:sz w:val="24"/>
          <w:szCs w:val="24"/>
        </w:rPr>
        <w:t>пять</w:t>
      </w:r>
      <w:r w:rsidRPr="007F3C5F">
        <w:rPr>
          <w:sz w:val="24"/>
          <w:szCs w:val="24"/>
        </w:rPr>
        <w:t xml:space="preserve"> тысяч </w:t>
      </w:r>
      <w:r w:rsidR="008062CB">
        <w:rPr>
          <w:sz w:val="24"/>
          <w:szCs w:val="24"/>
        </w:rPr>
        <w:t>девятьсот тридцать три</w:t>
      </w:r>
      <w:r w:rsidRPr="007F3C5F">
        <w:rPr>
          <w:sz w:val="24"/>
          <w:szCs w:val="24"/>
        </w:rPr>
        <w:t>) рубл</w:t>
      </w:r>
      <w:r w:rsidR="009673D4" w:rsidRPr="007F3C5F">
        <w:rPr>
          <w:sz w:val="24"/>
          <w:szCs w:val="24"/>
        </w:rPr>
        <w:t>я</w:t>
      </w:r>
      <w:r w:rsidRPr="007F3C5F">
        <w:rPr>
          <w:sz w:val="24"/>
          <w:szCs w:val="24"/>
        </w:rPr>
        <w:t xml:space="preserve"> </w:t>
      </w:r>
      <w:r w:rsidR="00D50EA6">
        <w:rPr>
          <w:sz w:val="24"/>
          <w:szCs w:val="24"/>
        </w:rPr>
        <w:t>00</w:t>
      </w:r>
      <w:r w:rsidRPr="007F3C5F">
        <w:rPr>
          <w:sz w:val="24"/>
          <w:szCs w:val="24"/>
        </w:rPr>
        <w:t xml:space="preserve"> копе</w:t>
      </w:r>
      <w:r w:rsidR="00D50EA6">
        <w:rPr>
          <w:sz w:val="24"/>
          <w:szCs w:val="24"/>
        </w:rPr>
        <w:t>ек</w:t>
      </w:r>
      <w:r w:rsidRPr="007F3C5F">
        <w:rPr>
          <w:sz w:val="24"/>
          <w:szCs w:val="24"/>
        </w:rPr>
        <w:t xml:space="preserve"> РФ, без учета НДС, НДС составляет </w:t>
      </w:r>
      <w:r w:rsidRPr="007F3C5F">
        <w:rPr>
          <w:b/>
          <w:sz w:val="24"/>
          <w:szCs w:val="24"/>
        </w:rPr>
        <w:t>1</w:t>
      </w:r>
      <w:r w:rsidR="008062CB">
        <w:rPr>
          <w:b/>
          <w:sz w:val="24"/>
          <w:szCs w:val="24"/>
        </w:rPr>
        <w:t>9</w:t>
      </w:r>
      <w:r w:rsidRPr="007F3C5F">
        <w:rPr>
          <w:b/>
          <w:sz w:val="24"/>
          <w:szCs w:val="24"/>
        </w:rPr>
        <w:t> </w:t>
      </w:r>
      <w:r w:rsidR="008062CB">
        <w:rPr>
          <w:b/>
          <w:sz w:val="24"/>
          <w:szCs w:val="24"/>
        </w:rPr>
        <w:t>067</w:t>
      </w:r>
      <w:r w:rsidRPr="007F3C5F">
        <w:rPr>
          <w:b/>
          <w:sz w:val="24"/>
          <w:szCs w:val="24"/>
        </w:rPr>
        <w:t>,</w:t>
      </w:r>
      <w:r w:rsidR="008062CB">
        <w:rPr>
          <w:b/>
          <w:sz w:val="24"/>
          <w:szCs w:val="24"/>
        </w:rPr>
        <w:t>94</w:t>
      </w:r>
      <w:r w:rsidRPr="007F3C5F">
        <w:rPr>
          <w:sz w:val="24"/>
          <w:szCs w:val="24"/>
        </w:rPr>
        <w:t xml:space="preserve"> (</w:t>
      </w:r>
      <w:r w:rsidR="008062CB">
        <w:rPr>
          <w:sz w:val="24"/>
          <w:szCs w:val="24"/>
        </w:rPr>
        <w:t>девятнадцать</w:t>
      </w:r>
      <w:r w:rsidRPr="007F3C5F">
        <w:rPr>
          <w:sz w:val="24"/>
          <w:szCs w:val="24"/>
        </w:rPr>
        <w:t xml:space="preserve"> тысяч </w:t>
      </w:r>
      <w:r w:rsidR="008062CB">
        <w:rPr>
          <w:sz w:val="24"/>
          <w:szCs w:val="24"/>
        </w:rPr>
        <w:t>шестьдесят семь</w:t>
      </w:r>
      <w:r w:rsidRPr="007F3C5F">
        <w:rPr>
          <w:sz w:val="24"/>
          <w:szCs w:val="24"/>
        </w:rPr>
        <w:t xml:space="preserve">) рублей </w:t>
      </w:r>
      <w:r w:rsidR="008062CB">
        <w:rPr>
          <w:sz w:val="24"/>
          <w:szCs w:val="24"/>
        </w:rPr>
        <w:t>94</w:t>
      </w:r>
      <w:r w:rsidRPr="007F3C5F">
        <w:rPr>
          <w:sz w:val="24"/>
          <w:szCs w:val="24"/>
        </w:rPr>
        <w:t xml:space="preserve"> копеек РФ. </w:t>
      </w:r>
      <w:r w:rsidRPr="007F3C5F">
        <w:rPr>
          <w:b/>
          <w:sz w:val="24"/>
          <w:szCs w:val="24"/>
        </w:rPr>
        <w:t>12</w:t>
      </w:r>
      <w:r w:rsidR="00D50EA6">
        <w:rPr>
          <w:b/>
          <w:sz w:val="24"/>
          <w:szCs w:val="24"/>
        </w:rPr>
        <w:t>5</w:t>
      </w:r>
      <w:r w:rsidR="009673D4" w:rsidRPr="007F3C5F">
        <w:rPr>
          <w:b/>
          <w:sz w:val="24"/>
          <w:szCs w:val="24"/>
        </w:rPr>
        <w:t> 000,</w:t>
      </w:r>
      <w:r w:rsidR="00D50EA6">
        <w:rPr>
          <w:b/>
          <w:sz w:val="24"/>
          <w:szCs w:val="24"/>
        </w:rPr>
        <w:t>94</w:t>
      </w:r>
      <w:r w:rsidRPr="007F3C5F">
        <w:rPr>
          <w:sz w:val="24"/>
          <w:szCs w:val="24"/>
        </w:rPr>
        <w:t xml:space="preserve"> </w:t>
      </w:r>
      <w:r w:rsidR="009673D4" w:rsidRPr="007F3C5F">
        <w:rPr>
          <w:sz w:val="24"/>
          <w:szCs w:val="24"/>
        </w:rPr>
        <w:t xml:space="preserve">(сто двадцать </w:t>
      </w:r>
      <w:r w:rsidR="00D50EA6">
        <w:rPr>
          <w:sz w:val="24"/>
          <w:szCs w:val="24"/>
        </w:rPr>
        <w:t xml:space="preserve">пять </w:t>
      </w:r>
      <w:r w:rsidR="009673D4" w:rsidRPr="007F3C5F">
        <w:rPr>
          <w:sz w:val="24"/>
          <w:szCs w:val="24"/>
        </w:rPr>
        <w:t xml:space="preserve">тысяч) рублей </w:t>
      </w:r>
      <w:r w:rsidR="00D50EA6">
        <w:rPr>
          <w:sz w:val="24"/>
          <w:szCs w:val="24"/>
        </w:rPr>
        <w:t>94</w:t>
      </w:r>
      <w:r w:rsidR="009673D4" w:rsidRPr="007F3C5F">
        <w:rPr>
          <w:sz w:val="24"/>
          <w:szCs w:val="24"/>
        </w:rPr>
        <w:t xml:space="preserve"> копе</w:t>
      </w:r>
      <w:r w:rsidR="00D50EA6">
        <w:rPr>
          <w:sz w:val="24"/>
          <w:szCs w:val="24"/>
        </w:rPr>
        <w:t>й</w:t>
      </w:r>
      <w:r w:rsidR="009673D4" w:rsidRPr="007F3C5F">
        <w:rPr>
          <w:sz w:val="24"/>
          <w:szCs w:val="24"/>
        </w:rPr>
        <w:t>к</w:t>
      </w:r>
      <w:r w:rsidR="00D50EA6">
        <w:rPr>
          <w:sz w:val="24"/>
          <w:szCs w:val="24"/>
        </w:rPr>
        <w:t>и</w:t>
      </w:r>
      <w:r w:rsidR="009673D4" w:rsidRPr="007F3C5F">
        <w:rPr>
          <w:sz w:val="24"/>
          <w:szCs w:val="24"/>
        </w:rPr>
        <w:t xml:space="preserve">, </w:t>
      </w:r>
      <w:r w:rsidRPr="007F3C5F">
        <w:rPr>
          <w:sz w:val="24"/>
          <w:szCs w:val="24"/>
        </w:rPr>
        <w:t>с учетом НДС</w:t>
      </w:r>
      <w:r w:rsidR="009673D4" w:rsidRPr="007F3C5F">
        <w:rPr>
          <w:sz w:val="24"/>
          <w:szCs w:val="24"/>
        </w:rPr>
        <w:t xml:space="preserve"> - </w:t>
      </w:r>
      <w:r w:rsidRPr="007F3C5F">
        <w:rPr>
          <w:sz w:val="24"/>
          <w:szCs w:val="24"/>
        </w:rPr>
        <w:t xml:space="preserve"> стоимость услуг Московской биржи</w:t>
      </w:r>
      <w:r w:rsidR="009673D4" w:rsidRPr="007F3C5F">
        <w:rPr>
          <w:sz w:val="24"/>
          <w:szCs w:val="24"/>
        </w:rPr>
        <w:t>.</w:t>
      </w:r>
      <w:r w:rsidR="00D518A1" w:rsidRPr="007F3C5F">
        <w:rPr>
          <w:sz w:val="24"/>
          <w:szCs w:val="24"/>
        </w:rPr>
        <w:t xml:space="preserve"> </w:t>
      </w:r>
      <w:r w:rsidR="00D518A1" w:rsidRPr="007F3C5F">
        <w:rPr>
          <w:b/>
          <w:sz w:val="24"/>
          <w:szCs w:val="24"/>
          <w:u w:val="single"/>
        </w:rPr>
        <w:t>(</w:t>
      </w:r>
      <w:r w:rsidR="00437948" w:rsidRPr="007F3C5F">
        <w:rPr>
          <w:b/>
          <w:sz w:val="24"/>
          <w:szCs w:val="24"/>
          <w:u w:val="single"/>
        </w:rPr>
        <w:t xml:space="preserve">Стоимость услуг Московской биржи является фиксированной и не </w:t>
      </w:r>
      <w:r w:rsidR="00AC0DE6" w:rsidRPr="007F3C5F">
        <w:rPr>
          <w:b/>
          <w:sz w:val="24"/>
          <w:szCs w:val="24"/>
          <w:u w:val="single"/>
        </w:rPr>
        <w:t>подлежит изменению</w:t>
      </w:r>
      <w:r w:rsidR="00D518A1" w:rsidRPr="007F3C5F">
        <w:rPr>
          <w:b/>
          <w:sz w:val="24"/>
          <w:szCs w:val="24"/>
          <w:u w:val="single"/>
        </w:rPr>
        <w:t>)</w:t>
      </w:r>
      <w:r w:rsidR="00AC0DE6" w:rsidRPr="007F3C5F">
        <w:rPr>
          <w:b/>
          <w:sz w:val="24"/>
          <w:szCs w:val="24"/>
          <w:u w:val="single"/>
        </w:rPr>
        <w:t>.</w:t>
      </w:r>
    </w:p>
    <w:p w:rsidR="004F657D" w:rsidRPr="007F3C5F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C5F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</w:t>
      </w:r>
      <w:r w:rsidR="00AC0DE6" w:rsidRPr="007F3C5F">
        <w:rPr>
          <w:sz w:val="24"/>
          <w:szCs w:val="24"/>
        </w:rPr>
        <w:t xml:space="preserve"> услуг маркет-мейкера </w:t>
      </w:r>
      <w:r w:rsidRPr="007F3C5F">
        <w:rPr>
          <w:sz w:val="24"/>
          <w:szCs w:val="24"/>
        </w:rPr>
        <w:t>превы</w:t>
      </w:r>
      <w:r w:rsidR="00AC0DE6" w:rsidRPr="007F3C5F">
        <w:rPr>
          <w:sz w:val="24"/>
          <w:szCs w:val="24"/>
        </w:rPr>
        <w:t xml:space="preserve">сит </w:t>
      </w:r>
      <w:r w:rsidRPr="007F3C5F">
        <w:rPr>
          <w:sz w:val="24"/>
          <w:szCs w:val="24"/>
        </w:rPr>
        <w:t xml:space="preserve">установленную начальную (максимальную) цену </w:t>
      </w:r>
      <w:r w:rsidR="00AC0DE6" w:rsidRPr="007F3C5F">
        <w:rPr>
          <w:sz w:val="24"/>
          <w:szCs w:val="24"/>
        </w:rPr>
        <w:t xml:space="preserve">за услуги маркет-мейкера, </w:t>
      </w:r>
      <w:r w:rsidR="00887A84" w:rsidRPr="007F3C5F">
        <w:rPr>
          <w:sz w:val="24"/>
          <w:szCs w:val="24"/>
        </w:rPr>
        <w:t>указанную</w:t>
      </w:r>
      <w:r w:rsidR="00AC0DE6" w:rsidRPr="007F3C5F">
        <w:rPr>
          <w:sz w:val="24"/>
          <w:szCs w:val="24"/>
        </w:rPr>
        <w:t xml:space="preserve"> в п. </w:t>
      </w:r>
      <w:r w:rsidR="00AC0DE6" w:rsidRPr="007F3C5F">
        <w:rPr>
          <w:sz w:val="24"/>
          <w:szCs w:val="24"/>
        </w:rPr>
        <w:fldChar w:fldCharType="begin"/>
      </w:r>
      <w:r w:rsidR="00AC0DE6" w:rsidRPr="007F3C5F">
        <w:rPr>
          <w:sz w:val="24"/>
          <w:szCs w:val="24"/>
        </w:rPr>
        <w:instrText xml:space="preserve"> REF _Ref505692701 \r \h </w:instrText>
      </w:r>
      <w:r w:rsidR="00887A84" w:rsidRPr="007F3C5F">
        <w:rPr>
          <w:sz w:val="24"/>
          <w:szCs w:val="24"/>
        </w:rPr>
        <w:instrText xml:space="preserve"> \* MERGEFORMAT </w:instrText>
      </w:r>
      <w:r w:rsidR="00AC0DE6" w:rsidRPr="007F3C5F">
        <w:rPr>
          <w:sz w:val="24"/>
          <w:szCs w:val="24"/>
        </w:rPr>
      </w:r>
      <w:r w:rsidR="00AC0DE6" w:rsidRPr="007F3C5F">
        <w:rPr>
          <w:sz w:val="24"/>
          <w:szCs w:val="24"/>
        </w:rPr>
        <w:fldChar w:fldCharType="separate"/>
      </w:r>
      <w:r w:rsidR="00AC0DE6" w:rsidRPr="007F3C5F">
        <w:rPr>
          <w:sz w:val="24"/>
          <w:szCs w:val="24"/>
        </w:rPr>
        <w:t>3.3.7.1</w:t>
      </w:r>
      <w:r w:rsidR="00AC0DE6" w:rsidRPr="007F3C5F">
        <w:rPr>
          <w:sz w:val="24"/>
          <w:szCs w:val="24"/>
        </w:rPr>
        <w:fldChar w:fldCharType="end"/>
      </w:r>
      <w:r w:rsidR="00AC0DE6" w:rsidRPr="007F3C5F">
        <w:rPr>
          <w:sz w:val="24"/>
          <w:szCs w:val="24"/>
        </w:rPr>
        <w:t xml:space="preserve"> настоящей документации</w:t>
      </w:r>
      <w:r w:rsidR="004F657D" w:rsidRPr="007F3C5F">
        <w:rPr>
          <w:bCs w:val="0"/>
          <w:sz w:val="24"/>
          <w:szCs w:val="24"/>
        </w:rPr>
        <w:t>.</w:t>
      </w:r>
    </w:p>
    <w:p w:rsidR="00887A84" w:rsidRPr="007F3C5F" w:rsidRDefault="00887A8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C5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услуг Московской биржи будет </w:t>
      </w:r>
      <w:r w:rsidR="00C94DB2" w:rsidRPr="007F3C5F">
        <w:rPr>
          <w:sz w:val="24"/>
          <w:szCs w:val="24"/>
        </w:rPr>
        <w:t xml:space="preserve">отлична от </w:t>
      </w:r>
      <w:r w:rsidRPr="007F3C5F">
        <w:rPr>
          <w:sz w:val="24"/>
          <w:szCs w:val="24"/>
        </w:rPr>
        <w:t xml:space="preserve"> фиксированной цены за услуги Московской биржи, указанной в п. </w:t>
      </w:r>
      <w:r w:rsidRPr="007F3C5F">
        <w:rPr>
          <w:sz w:val="24"/>
          <w:szCs w:val="24"/>
        </w:rPr>
        <w:fldChar w:fldCharType="begin"/>
      </w:r>
      <w:r w:rsidRPr="007F3C5F">
        <w:rPr>
          <w:sz w:val="24"/>
          <w:szCs w:val="24"/>
        </w:rPr>
        <w:instrText xml:space="preserve"> REF _Ref505692701 \r \h  \* MERGEFORMAT </w:instrText>
      </w:r>
      <w:r w:rsidRPr="007F3C5F">
        <w:rPr>
          <w:sz w:val="24"/>
          <w:szCs w:val="24"/>
        </w:rPr>
      </w:r>
      <w:r w:rsidRPr="007F3C5F">
        <w:rPr>
          <w:sz w:val="24"/>
          <w:szCs w:val="24"/>
        </w:rPr>
        <w:fldChar w:fldCharType="separate"/>
      </w:r>
      <w:r w:rsidRPr="007F3C5F">
        <w:rPr>
          <w:sz w:val="24"/>
          <w:szCs w:val="24"/>
        </w:rPr>
        <w:t>3.3.7.1</w:t>
      </w:r>
      <w:r w:rsidRPr="007F3C5F">
        <w:rPr>
          <w:bCs w:val="0"/>
          <w:sz w:val="24"/>
          <w:szCs w:val="24"/>
        </w:rPr>
        <w:fldChar w:fldCharType="end"/>
      </w:r>
      <w:r w:rsidRPr="007F3C5F">
        <w:rPr>
          <w:sz w:val="24"/>
          <w:szCs w:val="24"/>
        </w:rPr>
        <w:t xml:space="preserve"> настоящей документации</w:t>
      </w:r>
      <w:r w:rsidR="00111C26" w:rsidRPr="007F3C5F">
        <w:rPr>
          <w:sz w:val="24"/>
          <w:szCs w:val="24"/>
        </w:rPr>
        <w:t xml:space="preserve">. 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F3C5F">
        <w:rPr>
          <w:bCs w:val="0"/>
          <w:sz w:val="24"/>
          <w:szCs w:val="24"/>
        </w:rPr>
        <w:t xml:space="preserve">Цена в письме о подаче оферты </w:t>
      </w:r>
      <w:r w:rsidR="003F3A69" w:rsidRPr="007F3C5F">
        <w:rPr>
          <w:bCs w:val="0"/>
          <w:spacing w:val="-2"/>
          <w:sz w:val="24"/>
          <w:szCs w:val="24"/>
        </w:rPr>
        <w:t>(под</w:t>
      </w:r>
      <w:r w:rsidR="003F3A69" w:rsidRPr="007F3C5F">
        <w:rPr>
          <w:bCs w:val="0"/>
          <w:sz w:val="24"/>
          <w:szCs w:val="24"/>
        </w:rPr>
        <w:t xml:space="preserve">раздел </w:t>
      </w:r>
      <w:r w:rsidR="00805D87" w:rsidRPr="007F3C5F">
        <w:fldChar w:fldCharType="begin"/>
      </w:r>
      <w:r w:rsidR="00805D87" w:rsidRPr="007F3C5F">
        <w:instrText xml:space="preserve"> REF _Ref55336310 \r \h  \* MERGEFORMAT </w:instrText>
      </w:r>
      <w:r w:rsidR="00805D87" w:rsidRPr="007F3C5F">
        <w:fldChar w:fldCharType="separate"/>
      </w:r>
      <w:r w:rsidR="00090FCB" w:rsidRPr="007F3C5F">
        <w:rPr>
          <w:bCs w:val="0"/>
          <w:sz w:val="24"/>
          <w:szCs w:val="24"/>
        </w:rPr>
        <w:t>5.1</w:t>
      </w:r>
      <w:r w:rsidR="00805D87" w:rsidRPr="007F3C5F">
        <w:fldChar w:fldCharType="end"/>
      </w:r>
      <w:r w:rsidR="003F3A69" w:rsidRPr="007F3C5F">
        <w:rPr>
          <w:bCs w:val="0"/>
          <w:sz w:val="24"/>
          <w:szCs w:val="24"/>
          <w:lang w:eastAsia="ru-RU"/>
        </w:rPr>
        <w:t>)</w:t>
      </w:r>
      <w:r w:rsidRPr="007F3C5F">
        <w:rPr>
          <w:bCs w:val="0"/>
          <w:sz w:val="24"/>
          <w:szCs w:val="24"/>
        </w:rPr>
        <w:t>, поданной Участником, должна соответствовать цене, указанной</w:t>
      </w:r>
      <w:r w:rsidRPr="00AE1D21">
        <w:rPr>
          <w:bCs w:val="0"/>
          <w:sz w:val="24"/>
          <w:szCs w:val="24"/>
        </w:rPr>
        <w:t xml:space="preserve">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805D87">
        <w:fldChar w:fldCharType="begin"/>
      </w:r>
      <w:r w:rsidR="00805D87">
        <w:instrText xml:space="preserve"> REF _Ref440271072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805D87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805D87">
        <w:fldChar w:fldCharType="begin"/>
      </w:r>
      <w:r w:rsidR="00805D87">
        <w:instrText xml:space="preserve"> REF _Ref440361439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5.5</w:t>
      </w:r>
      <w:r w:rsidR="00805D87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3" w:name="_Ref191386407"/>
      <w:bookmarkStart w:id="454" w:name="_Ref191386526"/>
      <w:bookmarkStart w:id="455" w:name="_Toc440361333"/>
      <w:bookmarkStart w:id="456" w:name="_Toc440376088"/>
      <w:bookmarkStart w:id="457" w:name="_Toc440376215"/>
      <w:bookmarkStart w:id="458" w:name="_Toc440382480"/>
      <w:bookmarkStart w:id="459" w:name="_Toc440447150"/>
      <w:bookmarkStart w:id="460" w:name="_Toc440632310"/>
      <w:bookmarkStart w:id="461" w:name="_Toc440875083"/>
      <w:bookmarkStart w:id="462" w:name="_Toc441131070"/>
      <w:bookmarkStart w:id="463" w:name="_Toc465774591"/>
      <w:bookmarkStart w:id="464" w:name="_Toc465848820"/>
      <w:bookmarkStart w:id="465" w:name="_Toc468875322"/>
      <w:bookmarkStart w:id="466" w:name="_Toc469488374"/>
      <w:bookmarkStart w:id="467" w:name="_Toc471894895"/>
      <w:bookmarkStart w:id="468" w:name="_Toc498590320"/>
      <w:bookmarkStart w:id="469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0" w:name="_Ref93090116"/>
      <w:bookmarkStart w:id="471" w:name="_Ref191386482"/>
      <w:bookmarkStart w:id="472" w:name="_Ref440291364"/>
      <w:bookmarkEnd w:id="469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70"/>
      <w:r w:rsidRPr="00EB7BE2">
        <w:rPr>
          <w:bCs w:val="0"/>
          <w:sz w:val="24"/>
          <w:szCs w:val="24"/>
        </w:rPr>
        <w:t>:</w:t>
      </w:r>
      <w:bookmarkStart w:id="473" w:name="_Ref306004833"/>
      <w:bookmarkEnd w:id="471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EB7BE2">
        <w:rPr>
          <w:bCs w:val="0"/>
          <w:sz w:val="24"/>
          <w:szCs w:val="24"/>
        </w:rPr>
        <w:lastRenderedPageBreak/>
        <w:t xml:space="preserve">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805D87">
        <w:fldChar w:fldCharType="begin"/>
      </w:r>
      <w:r w:rsidR="00805D87">
        <w:instrText xml:space="preserve"> REF _Ref191386451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_Ref440876619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805D87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2"/>
      <w:bookmarkEnd w:id="473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4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5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6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5"/>
      <w:bookmarkEnd w:id="476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7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7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Pr="009F2BF9">
        <w:rPr>
          <w:sz w:val="24"/>
          <w:szCs w:val="24"/>
          <w:highlight w:val="cyan"/>
        </w:rPr>
        <w:t>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т.ч. объемам услуг и общей сумме договора).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</w:t>
      </w:r>
      <w:r w:rsidRPr="00AE1D21">
        <w:rPr>
          <w:sz w:val="24"/>
          <w:szCs w:val="24"/>
        </w:rPr>
        <w:lastRenderedPageBreak/>
        <w:t>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8" w:name="_Ref306005578"/>
      <w:bookmarkStart w:id="479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>
        <w:fldChar w:fldCharType="begin"/>
      </w:r>
      <w:r w:rsidR="00805D87">
        <w:instrText xml:space="preserve"> REF _Ref440291364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3.3.8.1</w:t>
      </w:r>
      <w:r w:rsidR="00805D87">
        <w:fldChar w:fldCharType="end"/>
      </w:r>
      <w:r w:rsidRPr="00AE1D21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8"/>
      <w:bookmarkEnd w:id="479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80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_Ref440271993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5.11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2326"/>
      <w:r w:rsidRPr="00AE1D21">
        <w:rPr>
          <w:sz w:val="24"/>
          <w:szCs w:val="24"/>
        </w:rPr>
        <w:lastRenderedPageBreak/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_Ref440271964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5.1.3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1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_Ref440272035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5.12</w:t>
      </w:r>
      <w:r w:rsidR="00805D87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>в адрес ПАО "МРСК Центра"</w:t>
      </w:r>
      <w:r w:rsidR="00D2663E" w:rsidRPr="00D2663E">
        <w:rPr>
          <w:sz w:val="24"/>
          <w:szCs w:val="24"/>
        </w:rPr>
        <w:t xml:space="preserve"> </w:t>
      </w:r>
      <w:r w:rsidR="00D2663E" w:rsidRPr="008D6766">
        <w:rPr>
          <w:sz w:val="24"/>
          <w:szCs w:val="24"/>
        </w:rPr>
        <w:t>и ПАО «МРСК Центра и Приволжья»</w:t>
      </w:r>
      <w:r w:rsidR="00A92723" w:rsidRPr="00AE1D21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_Ref440272051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5.13</w:t>
      </w:r>
      <w:r w:rsidR="00805D87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>форма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</w:t>
      </w:r>
      <w:r w:rsidRPr="00F82225">
        <w:rPr>
          <w:sz w:val="24"/>
          <w:szCs w:val="24"/>
        </w:rPr>
        <w:lastRenderedPageBreak/>
        <w:t>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_Ref440272119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5.7.1</w:t>
      </w:r>
      <w:r w:rsidR="00805D87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82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3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9F2BF9">
        <w:rPr>
          <w:sz w:val="24"/>
          <w:szCs w:val="24"/>
        </w:rPr>
        <w:t xml:space="preserve"> и разделе </w:t>
      </w:r>
      <w:r w:rsidR="00805D87">
        <w:fldChar w:fldCharType="begin"/>
      </w:r>
      <w:r w:rsidR="00805D87">
        <w:instrText xml:space="preserve"> REF _Ref440270568 \r \h  \* MERGEFORMAT </w:instrText>
      </w:r>
      <w:r w:rsidR="00805D87">
        <w:fldChar w:fldCharType="separate"/>
      </w:r>
      <w:r w:rsidR="00090FCB">
        <w:t>4</w:t>
      </w:r>
      <w:r w:rsidR="00805D87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</w:t>
      </w:r>
      <w:r w:rsidR="009948B4">
        <w:rPr>
          <w:sz w:val="24"/>
          <w:szCs w:val="24"/>
        </w:rPr>
        <w:lastRenderedPageBreak/>
        <w:t>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_Ref55336389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5.9</w:t>
      </w:r>
      <w:r w:rsidR="00805D87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_Ref55336398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5.10</w:t>
      </w:r>
      <w:r w:rsidR="00805D87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4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_Ref440272274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5.16</w:t>
      </w:r>
      <w:r w:rsidR="00805D87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lastRenderedPageBreak/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>
        <w:rPr>
          <w:bCs w:val="0"/>
          <w:sz w:val="24"/>
          <w:szCs w:val="24"/>
        </w:rPr>
        <w:t xml:space="preserve">, </w:t>
      </w:r>
      <w:r w:rsidR="00D2663E" w:rsidRPr="004A1A68">
        <w:rPr>
          <w:bCs w:val="0"/>
          <w:sz w:val="24"/>
          <w:szCs w:val="24"/>
        </w:rPr>
        <w:t>ПАО «МРСК</w:t>
      </w:r>
      <w:r w:rsidR="00D2663E" w:rsidRPr="00382A07">
        <w:rPr>
          <w:bCs w:val="0"/>
          <w:sz w:val="24"/>
          <w:szCs w:val="24"/>
        </w:rPr>
        <w:t xml:space="preserve"> Центра</w:t>
      </w:r>
      <w:r w:rsidR="00D2663E">
        <w:rPr>
          <w:bCs w:val="0"/>
          <w:sz w:val="24"/>
          <w:szCs w:val="24"/>
        </w:rPr>
        <w:t xml:space="preserve"> и Приволжья</w:t>
      </w:r>
      <w:r w:rsidR="00D2663E" w:rsidRPr="00382A07">
        <w:rPr>
          <w:bCs w:val="0"/>
          <w:sz w:val="24"/>
          <w:szCs w:val="24"/>
        </w:rPr>
        <w:t>»</w:t>
      </w:r>
      <w:r w:rsidRPr="00B20653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56CEE">
        <w:rPr>
          <w:sz w:val="24"/>
          <w:szCs w:val="24"/>
        </w:rPr>
        <w:lastRenderedPageBreak/>
        <w:t xml:space="preserve">- </w:t>
      </w:r>
      <w:r w:rsidR="00056CEE" w:rsidRPr="00056CEE">
        <w:rPr>
          <w:sz w:val="24"/>
          <w:szCs w:val="24"/>
          <w:lang w:val="x-none"/>
        </w:rPr>
        <w:t>иные нарушения существенны</w:t>
      </w:r>
      <w:r w:rsidR="00056CEE" w:rsidRPr="00056CEE">
        <w:rPr>
          <w:sz w:val="24"/>
          <w:szCs w:val="24"/>
        </w:rPr>
        <w:t xml:space="preserve">х </w:t>
      </w:r>
      <w:r w:rsidR="00056CEE" w:rsidRPr="00056CEE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056CEE">
        <w:rPr>
          <w:sz w:val="24"/>
          <w:szCs w:val="24"/>
        </w:rPr>
        <w:t>оказания услуг</w:t>
      </w:r>
      <w:r w:rsidRPr="00056CEE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361334"/>
      <w:bookmarkStart w:id="488" w:name="_Toc440376089"/>
      <w:bookmarkStart w:id="489" w:name="_Toc440376216"/>
      <w:bookmarkStart w:id="490" w:name="_Toc440382481"/>
      <w:bookmarkStart w:id="491" w:name="_Toc440447151"/>
      <w:bookmarkStart w:id="492" w:name="_Toc440632311"/>
      <w:bookmarkStart w:id="493" w:name="_Toc440875084"/>
      <w:bookmarkStart w:id="494" w:name="_Toc441131071"/>
      <w:bookmarkStart w:id="495" w:name="_Ref465773032"/>
      <w:bookmarkStart w:id="496" w:name="_Toc465774592"/>
      <w:bookmarkStart w:id="497" w:name="_Toc465848821"/>
      <w:bookmarkStart w:id="498" w:name="_Toc468875323"/>
      <w:bookmarkStart w:id="499" w:name="_Toc469488375"/>
      <w:bookmarkStart w:id="500" w:name="_Toc471894896"/>
      <w:bookmarkStart w:id="501" w:name="_Toc498590321"/>
      <w:r w:rsidRPr="00E71A48">
        <w:rPr>
          <w:szCs w:val="24"/>
        </w:rPr>
        <w:t xml:space="preserve">Привлечение </w:t>
      </w:r>
      <w:bookmarkEnd w:id="485"/>
      <w:bookmarkEnd w:id="486"/>
      <w:bookmarkEnd w:id="487"/>
      <w:bookmarkEnd w:id="488"/>
      <w:bookmarkEnd w:id="489"/>
      <w:r w:rsidR="00362EA4">
        <w:rPr>
          <w:szCs w:val="24"/>
        </w:rPr>
        <w:t>соисполнителей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2" w:name="_Ref191386461"/>
      <w:bookmarkStart w:id="503" w:name="_Toc440361335"/>
      <w:bookmarkStart w:id="504" w:name="_Toc440376090"/>
      <w:bookmarkStart w:id="50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6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_Ref440272510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805D87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</w:t>
      </w:r>
      <w:r w:rsidR="00362EA4" w:rsidRPr="00AE1D21">
        <w:rPr>
          <w:bCs w:val="0"/>
          <w:sz w:val="24"/>
          <w:szCs w:val="24"/>
        </w:rPr>
        <w:lastRenderedPageBreak/>
        <w:t xml:space="preserve">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</w:t>
      </w:r>
      <w:r w:rsidR="00E049C4" w:rsidRPr="00382A07">
        <w:rPr>
          <w:bCs w:val="0"/>
          <w:sz w:val="24"/>
          <w:szCs w:val="24"/>
        </w:rPr>
        <w:t>Заказчик</w:t>
      </w:r>
      <w:r w:rsidR="00E049C4">
        <w:rPr>
          <w:bCs w:val="0"/>
          <w:sz w:val="24"/>
          <w:szCs w:val="24"/>
        </w:rPr>
        <w:t>а/Организатора</w:t>
      </w:r>
      <w:r w:rsidRPr="00E71A48">
        <w:rPr>
          <w:sz w:val="24"/>
          <w:szCs w:val="24"/>
        </w:rPr>
        <w:t>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7" w:name="_Toc440382482"/>
      <w:bookmarkStart w:id="508" w:name="_Toc440447152"/>
      <w:bookmarkStart w:id="509" w:name="_Toc440632312"/>
      <w:bookmarkStart w:id="510" w:name="_Toc440875085"/>
      <w:bookmarkStart w:id="511" w:name="_Ref440876619"/>
      <w:bookmarkStart w:id="512" w:name="_Ref440876660"/>
      <w:bookmarkStart w:id="513" w:name="_Toc441131072"/>
      <w:bookmarkStart w:id="514" w:name="_Ref465772690"/>
      <w:bookmarkStart w:id="515" w:name="_Toc465774593"/>
      <w:bookmarkStart w:id="516" w:name="_Toc465848822"/>
      <w:bookmarkStart w:id="517" w:name="_Toc468875324"/>
      <w:bookmarkStart w:id="518" w:name="_Toc469488376"/>
      <w:bookmarkStart w:id="519" w:name="_Toc471894897"/>
      <w:bookmarkStart w:id="520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2"/>
      <w:bookmarkEnd w:id="503"/>
      <w:bookmarkEnd w:id="504"/>
      <w:bookmarkEnd w:id="505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_Ref191386482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>
        <w:fldChar w:fldCharType="begin"/>
      </w:r>
      <w:r w:rsidR="00805D87">
        <w:instrText xml:space="preserve"> REF _Ref191386407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1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2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</w:t>
      </w:r>
      <w:r w:rsidRPr="00E71A48">
        <w:rPr>
          <w:bCs w:val="0"/>
          <w:sz w:val="24"/>
          <w:szCs w:val="24"/>
        </w:rPr>
        <w:lastRenderedPageBreak/>
        <w:t xml:space="preserve">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>
        <w:rPr>
          <w:bCs w:val="0"/>
          <w:sz w:val="24"/>
          <w:szCs w:val="24"/>
        </w:rPr>
        <w:t>/Организатора</w:t>
      </w:r>
      <w:r w:rsidRPr="00E71A48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3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3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805D87">
        <w:fldChar w:fldCharType="begin"/>
      </w:r>
      <w:r w:rsidR="00805D87">
        <w:instrText xml:space="preserve"> REF _Ref307563248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805D87">
        <w:fldChar w:fldCharType="begin"/>
      </w:r>
      <w:r w:rsidR="00805D87">
        <w:instrText xml:space="preserve"> REF _Ref307563262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7E2630">
        <w:rPr>
          <w:bCs w:val="0"/>
          <w:sz w:val="24"/>
          <w:szCs w:val="24"/>
        </w:rPr>
        <w:t>)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805D87">
        <w:fldChar w:fldCharType="begin"/>
      </w:r>
      <w:r w:rsidR="00805D87">
        <w:instrText xml:space="preserve"> REF _Ref306032591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805D87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4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4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_Ref303669127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805D87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805D87">
        <w:fldChar w:fldCharType="begin"/>
      </w:r>
      <w:r w:rsidR="00805D87">
        <w:instrText xml:space="preserve"> REF _Ref442190626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у)</w:t>
      </w:r>
      <w:r w:rsidR="00805D87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805D87">
        <w:fldChar w:fldCharType="begin"/>
      </w:r>
      <w:r w:rsidR="00805D87">
        <w:instrText xml:space="preserve"> REF _Ref303587815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3.3.8.3</w:t>
      </w:r>
      <w:r w:rsidR="00805D87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5" w:name="_Ref306114966"/>
      <w:bookmarkStart w:id="526" w:name="_Toc440361336"/>
      <w:bookmarkStart w:id="527" w:name="_Toc440376091"/>
      <w:bookmarkStart w:id="528" w:name="_Toc440376218"/>
      <w:bookmarkStart w:id="529" w:name="_Toc440382483"/>
      <w:bookmarkStart w:id="530" w:name="_Toc440447153"/>
      <w:bookmarkStart w:id="531" w:name="_Toc440632313"/>
      <w:bookmarkStart w:id="532" w:name="_Toc440875086"/>
      <w:bookmarkStart w:id="533" w:name="_Toc441131073"/>
      <w:bookmarkStart w:id="534" w:name="_Toc465774594"/>
      <w:bookmarkStart w:id="535" w:name="_Toc465848823"/>
      <w:bookmarkStart w:id="536" w:name="_Toc468875325"/>
      <w:bookmarkStart w:id="537" w:name="_Toc469488377"/>
      <w:bookmarkStart w:id="538" w:name="_Toc471894898"/>
      <w:bookmarkStart w:id="539" w:name="_Toc498590323"/>
      <w:r w:rsidRPr="00E71A48">
        <w:rPr>
          <w:szCs w:val="24"/>
        </w:rPr>
        <w:lastRenderedPageBreak/>
        <w:t>Разъяснение Документации по запросу предложений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>
        <w:fldChar w:fldCharType="begin"/>
      </w:r>
      <w:r w:rsidR="00805D87">
        <w:instrText xml:space="preserve"> REF _Ref440289401 \r \h  \* MERGEFORMAT </w:instrText>
      </w:r>
      <w:r w:rsidR="00805D87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805D87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40" w:name="_Toc440361337"/>
      <w:bookmarkStart w:id="541" w:name="_Toc440376092"/>
      <w:bookmarkStart w:id="542" w:name="_Toc440376219"/>
      <w:bookmarkStart w:id="543" w:name="_Toc440382484"/>
      <w:bookmarkStart w:id="544" w:name="_Toc440447154"/>
      <w:bookmarkStart w:id="545" w:name="_Toc440632314"/>
      <w:bookmarkStart w:id="546" w:name="_Toc440875087"/>
      <w:bookmarkStart w:id="547" w:name="_Ref440969948"/>
      <w:bookmarkStart w:id="548" w:name="_Ref441057071"/>
      <w:bookmarkStart w:id="549" w:name="_Toc441131074"/>
      <w:bookmarkStart w:id="550" w:name="_Toc465774595"/>
      <w:bookmarkStart w:id="551" w:name="_Toc465848824"/>
      <w:bookmarkStart w:id="552" w:name="_Toc468875326"/>
      <w:bookmarkStart w:id="553" w:name="_Toc469488378"/>
      <w:bookmarkStart w:id="554" w:name="_Toc471894899"/>
      <w:bookmarkStart w:id="555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6" w:name="_Ref440289401"/>
      <w:bookmarkStart w:id="557" w:name="_Toc440361338"/>
      <w:bookmarkStart w:id="558" w:name="_Toc440376093"/>
      <w:bookmarkStart w:id="559" w:name="_Toc440376220"/>
      <w:bookmarkStart w:id="560" w:name="_Toc440382485"/>
      <w:bookmarkStart w:id="561" w:name="_Toc440447155"/>
      <w:bookmarkStart w:id="562" w:name="_Toc440632315"/>
      <w:bookmarkStart w:id="563" w:name="_Toc440875088"/>
      <w:bookmarkStart w:id="564" w:name="_Toc441131075"/>
      <w:bookmarkStart w:id="565" w:name="_Toc465774596"/>
      <w:bookmarkStart w:id="566" w:name="_Toc465848825"/>
      <w:bookmarkStart w:id="567" w:name="_Toc468875327"/>
      <w:bookmarkStart w:id="568" w:name="_Toc469488379"/>
      <w:bookmarkStart w:id="569" w:name="_Toc471894900"/>
      <w:bookmarkStart w:id="570" w:name="_Toc498590325"/>
      <w:r w:rsidRPr="00E71A48">
        <w:rPr>
          <w:szCs w:val="24"/>
        </w:rPr>
        <w:t>Продление срока окончания приема Заявок</w:t>
      </w:r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1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2" w:name="_Toc299701566"/>
      <w:bookmarkStart w:id="573" w:name="_Ref306176386"/>
      <w:bookmarkStart w:id="574" w:name="_Ref440285128"/>
      <w:bookmarkStart w:id="575" w:name="_Toc440361339"/>
      <w:bookmarkStart w:id="576" w:name="_Toc440376094"/>
      <w:bookmarkStart w:id="577" w:name="_Toc440376221"/>
      <w:bookmarkStart w:id="578" w:name="_Toc440382486"/>
      <w:bookmarkStart w:id="579" w:name="_Toc440447156"/>
      <w:bookmarkStart w:id="580" w:name="_Toc440632316"/>
      <w:bookmarkStart w:id="581" w:name="_Toc440875089"/>
      <w:bookmarkStart w:id="582" w:name="_Toc441131076"/>
      <w:bookmarkStart w:id="583" w:name="_Toc465774597"/>
      <w:bookmarkStart w:id="584" w:name="_Toc465848826"/>
      <w:bookmarkStart w:id="585" w:name="_Toc468875328"/>
      <w:bookmarkStart w:id="586" w:name="_Toc469488380"/>
      <w:bookmarkStart w:id="587" w:name="_Toc471894901"/>
      <w:bookmarkStart w:id="588" w:name="_Toc498590326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805D87">
        <w:fldChar w:fldCharType="begin"/>
      </w:r>
      <w:r w:rsidR="00805D87">
        <w:instrText xml:space="preserve"> REF _Ref467168844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3.3.14.3</w:t>
      </w:r>
      <w:r w:rsidR="00805D87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_Ref442263553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3.3.14.4</w:t>
      </w:r>
      <w:r w:rsidR="00805D87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9" w:name="_Ref467168844"/>
      <w:bookmarkStart w:id="590" w:name="_Ref306390343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</w:t>
      </w:r>
      <w:r w:rsidRPr="001E3137">
        <w:rPr>
          <w:sz w:val="24"/>
          <w:szCs w:val="24"/>
        </w:rPr>
        <w:lastRenderedPageBreak/>
        <w:t xml:space="preserve">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9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90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_Ref440272678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1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2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1"/>
      <w:bookmarkEnd w:id="592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805D87">
        <w:fldChar w:fldCharType="begin"/>
      </w:r>
      <w:r w:rsidR="00805D87">
        <w:instrText xml:space="preserve"> REF _Ref306008743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805D87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3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805D87">
        <w:fldChar w:fldCharType="begin"/>
      </w:r>
      <w:r w:rsidR="00805D87">
        <w:instrText xml:space="preserve"> REF _Ref305753174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</w:t>
      </w:r>
      <w:r w:rsidR="00D2663E">
        <w:rPr>
          <w:bCs w:val="0"/>
          <w:sz w:val="24"/>
          <w:szCs w:val="24"/>
        </w:rPr>
        <w:t>Организатору</w:t>
      </w:r>
      <w:r w:rsidRPr="00E71A48">
        <w:rPr>
          <w:bCs w:val="0"/>
          <w:sz w:val="24"/>
          <w:szCs w:val="24"/>
        </w:rPr>
        <w:t xml:space="preserve"> неустойку в размере </w:t>
      </w:r>
      <w:bookmarkEnd w:id="593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4" w:name="_Ref299109207"/>
      <w:bookmarkStart w:id="595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4"/>
      <w:bookmarkEnd w:id="595"/>
    </w:p>
    <w:p w:rsidR="002F273A" w:rsidRPr="007F3C5F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805D87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</w:t>
      </w:r>
      <w:r w:rsidRPr="007F3C5F">
        <w:rPr>
          <w:bCs w:val="0"/>
          <w:sz w:val="24"/>
          <w:szCs w:val="24"/>
        </w:rPr>
        <w:t xml:space="preserve">приема заявок, указанных в пункте </w:t>
      </w:r>
      <w:r w:rsidR="00805D87" w:rsidRPr="007F3C5F">
        <w:fldChar w:fldCharType="begin"/>
      </w:r>
      <w:r w:rsidR="00805D87" w:rsidRPr="007F3C5F">
        <w:instrText xml:space="preserve"> REF _Ref440289953 \r \h  \* MERGEFORMAT </w:instrText>
      </w:r>
      <w:r w:rsidR="00805D87" w:rsidRPr="007F3C5F">
        <w:fldChar w:fldCharType="separate"/>
      </w:r>
      <w:r w:rsidR="00090FCB" w:rsidRPr="007F3C5F">
        <w:rPr>
          <w:bCs w:val="0"/>
          <w:sz w:val="24"/>
          <w:szCs w:val="24"/>
        </w:rPr>
        <w:t>3.4.1.3</w:t>
      </w:r>
      <w:r w:rsidR="00805D87" w:rsidRPr="007F3C5F">
        <w:fldChar w:fldCharType="end"/>
      </w:r>
      <w:r w:rsidRPr="007F3C5F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7F3C5F">
        <w:rPr>
          <w:bCs w:val="0"/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100ABC" w:rsidRPr="007F3C5F">
        <w:rPr>
          <w:bCs w:val="0"/>
          <w:sz w:val="24"/>
          <w:szCs w:val="24"/>
        </w:rPr>
        <w:t>Горностаева</w:t>
      </w:r>
      <w:r w:rsidR="00BB6553" w:rsidRPr="007F3C5F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7F3C5F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7F3C5F">
        <w:rPr>
          <w:sz w:val="24"/>
          <w:szCs w:val="24"/>
        </w:rPr>
        <w:t>Пометка «</w:t>
      </w:r>
      <w:r w:rsidRPr="007F3C5F">
        <w:rPr>
          <w:bCs w:val="0"/>
          <w:sz w:val="24"/>
          <w:szCs w:val="24"/>
        </w:rPr>
        <w:t xml:space="preserve"> Соглашение</w:t>
      </w:r>
      <w:r w:rsidRPr="002F273A">
        <w:rPr>
          <w:bCs w:val="0"/>
          <w:sz w:val="24"/>
          <w:szCs w:val="24"/>
        </w:rPr>
        <w:t xml:space="preserve">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1.1.1</w:t>
      </w:r>
      <w:r w:rsidR="00805D87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805D87">
        <w:fldChar w:fldCharType="begin"/>
      </w:r>
      <w:r w:rsidR="00805D87">
        <w:instrText xml:space="preserve"> REF _Ref303323780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1.1.4</w:t>
      </w:r>
      <w:r w:rsidR="00805D87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</w:t>
      </w:r>
      <w:r w:rsidRPr="001E3137">
        <w:rPr>
          <w:sz w:val="24"/>
          <w:szCs w:val="24"/>
        </w:rPr>
        <w:lastRenderedPageBreak/>
        <w:t xml:space="preserve">указанные в п. </w:t>
      </w:r>
      <w:r w:rsidR="00805D87">
        <w:fldChar w:fldCharType="begin"/>
      </w:r>
      <w:r w:rsidR="00805D87">
        <w:instrText xml:space="preserve"> REF _Ref467508029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3.3.14.5</w:t>
      </w:r>
      <w:r w:rsidR="00805D87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6" w:name="_Ref442263553"/>
      <w:bookmarkStart w:id="597" w:name="_Ref442190489"/>
      <w:r w:rsidRPr="001E3137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D2663E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96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D2663E">
        <w:rPr>
          <w:szCs w:val="24"/>
        </w:rPr>
        <w:t>Организатора</w:t>
      </w:r>
      <w:r w:rsidRPr="001E3137">
        <w:rPr>
          <w:szCs w:val="24"/>
        </w:rPr>
        <w:t xml:space="preserve">): до момента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). В случае, если на момент истечения срока окончания приема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szCs w:val="24"/>
        </w:rPr>
        <w:t>3.4.1.3</w:t>
      </w:r>
      <w:r w:rsidR="00805D87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Денежные средства вносятся Участником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факт внесения Участником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7F3C5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</w:t>
      </w:r>
      <w:r w:rsidRPr="007F3C5F">
        <w:rPr>
          <w:szCs w:val="24"/>
        </w:rPr>
        <w:t xml:space="preserve">связанных с участием в </w:t>
      </w:r>
      <w:r w:rsidR="005C0B25" w:rsidRPr="007F3C5F">
        <w:rPr>
          <w:szCs w:val="24"/>
        </w:rPr>
        <w:t xml:space="preserve">Запросе предложений </w:t>
      </w:r>
      <w:r w:rsidRPr="007F3C5F">
        <w:rPr>
          <w:szCs w:val="24"/>
        </w:rPr>
        <w:t>и подачей Заявки,</w:t>
      </w:r>
      <w:r w:rsidRPr="007F3C5F">
        <w:rPr>
          <w:rFonts w:eastAsia="Calibri"/>
          <w:szCs w:val="24"/>
          <w:lang w:eastAsia="en-US"/>
        </w:rPr>
        <w:t xml:space="preserve"> копию </w:t>
      </w:r>
      <w:r w:rsidRPr="007F3C5F">
        <w:rPr>
          <w:szCs w:val="24"/>
        </w:rPr>
        <w:t>платежного</w:t>
      </w:r>
      <w:r w:rsidRPr="007F3C5F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805D87" w:rsidRPr="007F3C5F">
        <w:fldChar w:fldCharType="begin"/>
      </w:r>
      <w:r w:rsidR="00805D87" w:rsidRPr="007F3C5F">
        <w:instrText xml:space="preserve"> REF _Ref55335823 \r \h  \* MERGEFORMAT </w:instrText>
      </w:r>
      <w:r w:rsidR="00805D87" w:rsidRPr="007F3C5F">
        <w:fldChar w:fldCharType="separate"/>
      </w:r>
      <w:r w:rsidR="00090FCB" w:rsidRPr="007F3C5F">
        <w:rPr>
          <w:rFonts w:eastAsia="Calibri"/>
          <w:szCs w:val="24"/>
          <w:lang w:eastAsia="en-US"/>
        </w:rPr>
        <w:t>5.7</w:t>
      </w:r>
      <w:r w:rsidR="00805D87" w:rsidRPr="007F3C5F">
        <w:fldChar w:fldCharType="end"/>
      </w:r>
      <w:r w:rsidRPr="007F3C5F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7F3C5F">
        <w:rPr>
          <w:rFonts w:eastAsia="Calibri"/>
          <w:szCs w:val="24"/>
          <w:lang w:eastAsia="en-US"/>
        </w:rPr>
        <w:t>Горностаевой</w:t>
      </w:r>
      <w:r w:rsidRPr="007F3C5F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671D02" w:rsidRPr="007F3C5F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7F3C5F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E63FB1" w:rsidRPr="007F3C5F">
        <w:rPr>
          <w:szCs w:val="24"/>
        </w:rPr>
        <w:t xml:space="preserve">Организатора </w:t>
      </w:r>
      <w:r w:rsidRPr="007F3C5F">
        <w:rPr>
          <w:szCs w:val="24"/>
        </w:rPr>
        <w:t xml:space="preserve">до момента истечения срока окончания приема заявок (п. </w:t>
      </w:r>
      <w:r w:rsidR="00805D87" w:rsidRPr="007F3C5F">
        <w:fldChar w:fldCharType="begin"/>
      </w:r>
      <w:r w:rsidR="00805D87" w:rsidRPr="007F3C5F">
        <w:instrText xml:space="preserve"> REF _Ref440289953 \r \h  \* MERGEFORMAT </w:instrText>
      </w:r>
      <w:r w:rsidR="00805D87" w:rsidRPr="007F3C5F">
        <w:fldChar w:fldCharType="separate"/>
      </w:r>
      <w:r w:rsidR="00090FCB" w:rsidRPr="007F3C5F">
        <w:rPr>
          <w:szCs w:val="24"/>
        </w:rPr>
        <w:t>3.4.1.3</w:t>
      </w:r>
      <w:r w:rsidR="00805D87" w:rsidRPr="007F3C5F">
        <w:fldChar w:fldCharType="end"/>
      </w:r>
      <w:r w:rsidRPr="007F3C5F">
        <w:rPr>
          <w:szCs w:val="24"/>
        </w:rPr>
        <w:t>).</w:t>
      </w:r>
    </w:p>
    <w:p w:rsidR="00F64A8B" w:rsidRPr="007F3C5F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8" w:name="_Ref468973892"/>
      <w:r w:rsidRPr="007F3C5F">
        <w:rPr>
          <w:rFonts w:eastAsia="Calibri"/>
          <w:szCs w:val="24"/>
          <w:lang w:eastAsia="en-US"/>
        </w:rPr>
        <w:t>Реквизиты</w:t>
      </w:r>
      <w:r w:rsidRPr="007F3C5F">
        <w:rPr>
          <w:szCs w:val="24"/>
        </w:rPr>
        <w:t xml:space="preserve"> </w:t>
      </w:r>
      <w:r w:rsidR="00E63FB1" w:rsidRPr="007F3C5F">
        <w:rPr>
          <w:szCs w:val="24"/>
        </w:rPr>
        <w:t xml:space="preserve">Организатора </w:t>
      </w:r>
      <w:r w:rsidRPr="007F3C5F">
        <w:rPr>
          <w:szCs w:val="24"/>
        </w:rPr>
        <w:t xml:space="preserve">для перечисления денежных средств в качестве обеспечения обязательств, связанных с участием в </w:t>
      </w:r>
      <w:r w:rsidR="005C0B25" w:rsidRPr="007F3C5F">
        <w:rPr>
          <w:szCs w:val="24"/>
        </w:rPr>
        <w:t xml:space="preserve">Запросе предложений </w:t>
      </w:r>
      <w:r w:rsidRPr="007F3C5F">
        <w:rPr>
          <w:szCs w:val="24"/>
        </w:rPr>
        <w:t>и подачей Заявки:</w:t>
      </w:r>
      <w:bookmarkEnd w:id="598"/>
    </w:p>
    <w:p w:rsidR="00F64A8B" w:rsidRPr="007F3C5F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7F3C5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7F3C5F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7F3C5F">
        <w:rPr>
          <w:sz w:val="24"/>
          <w:szCs w:val="24"/>
        </w:rPr>
        <w:lastRenderedPageBreak/>
        <w:t>ИНН/КПП: 6901067107/997450001</w:t>
      </w:r>
    </w:p>
    <w:p w:rsidR="00F64A8B" w:rsidRPr="007F3C5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C5F">
        <w:rPr>
          <w:sz w:val="24"/>
          <w:szCs w:val="24"/>
        </w:rPr>
        <w:t>р/с: 40702810000000019885 в ПАО РОСБАНК</w:t>
      </w:r>
    </w:p>
    <w:p w:rsidR="00F64A8B" w:rsidRPr="007F3C5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C5F">
        <w:rPr>
          <w:sz w:val="24"/>
          <w:szCs w:val="24"/>
        </w:rPr>
        <w:t>БИК: 044525256</w:t>
      </w:r>
    </w:p>
    <w:p w:rsidR="00F64A8B" w:rsidRPr="007F3C5F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7F3C5F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F3C5F">
        <w:rPr>
          <w:rFonts w:eastAsia="Calibri"/>
          <w:szCs w:val="24"/>
          <w:lang w:eastAsia="en-US"/>
        </w:rPr>
        <w:t>Предоставленное</w:t>
      </w:r>
      <w:r w:rsidRPr="007F3C5F">
        <w:rPr>
          <w:szCs w:val="24"/>
        </w:rPr>
        <w:t xml:space="preserve"> Участником обеспечение</w:t>
      </w:r>
      <w:r w:rsidRPr="001E3137">
        <w:rPr>
          <w:szCs w:val="24"/>
        </w:rPr>
        <w:t xml:space="preserve">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в виде внесения денежных средств на расчетный счет </w:t>
      </w:r>
      <w:r w:rsidR="00E63FB1">
        <w:rPr>
          <w:szCs w:val="24"/>
        </w:rPr>
        <w:t>Организатора</w:t>
      </w:r>
      <w:r w:rsidRPr="001E3137">
        <w:rPr>
          <w:szCs w:val="24"/>
        </w:rPr>
        <w:t xml:space="preserve">, возвращается </w:t>
      </w:r>
      <w:r w:rsidR="00E63FB1">
        <w:rPr>
          <w:szCs w:val="24"/>
        </w:rPr>
        <w:t>Организатором</w:t>
      </w:r>
      <w:r w:rsidR="00E63FB1" w:rsidRPr="001E3137">
        <w:rPr>
          <w:szCs w:val="24"/>
        </w:rPr>
        <w:t xml:space="preserve"> </w:t>
      </w:r>
      <w:r w:rsidRPr="001E3137">
        <w:rPr>
          <w:szCs w:val="24"/>
        </w:rPr>
        <w:t>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E63FB1">
        <w:rPr>
          <w:sz w:val="24"/>
          <w:szCs w:val="24"/>
        </w:rPr>
        <w:t>Организатор</w:t>
      </w:r>
      <w:r w:rsidR="00E63FB1">
        <w:rPr>
          <w:szCs w:val="24"/>
        </w:rPr>
        <w:t>ом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 xml:space="preserve">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 течение семи рабочих дней со дня поступления </w:t>
      </w:r>
      <w:r w:rsidR="00E63FB1">
        <w:rPr>
          <w:sz w:val="24"/>
          <w:szCs w:val="24"/>
        </w:rPr>
        <w:t>Организатору</w:t>
      </w:r>
      <w:r w:rsidR="00E63FB1" w:rsidRPr="001E3137">
        <w:rPr>
          <w:szCs w:val="24"/>
        </w:rPr>
        <w:t xml:space="preserve"> </w:t>
      </w:r>
      <w:r w:rsidRPr="001E3137">
        <w:rPr>
          <w:sz w:val="24"/>
          <w:szCs w:val="24"/>
        </w:rPr>
        <w:t>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805D87">
        <w:fldChar w:fldCharType="begin"/>
      </w:r>
      <w:r w:rsidR="00805D87">
        <w:instrText xml:space="preserve"> REF _Ref306140451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3.14</w:t>
      </w:r>
      <w:r w:rsidR="00805D87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9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7"/>
      <w:bookmarkEnd w:id="599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00" w:name="_Ref305973214"/>
      <w:bookmarkStart w:id="601" w:name="_Toc498590327"/>
      <w:r w:rsidRPr="00AE1D21">
        <w:t>Подача Заявок и их прием</w:t>
      </w:r>
      <w:bookmarkStart w:id="602" w:name="_Ref56229451"/>
      <w:bookmarkEnd w:id="571"/>
      <w:bookmarkEnd w:id="600"/>
      <w:bookmarkEnd w:id="60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07"/>
      <w:bookmarkStart w:id="604" w:name="_Toc440361341"/>
      <w:bookmarkStart w:id="605" w:name="_Toc440376096"/>
      <w:bookmarkStart w:id="606" w:name="_Toc440376223"/>
      <w:bookmarkStart w:id="607" w:name="_Toc440382488"/>
      <w:bookmarkStart w:id="608" w:name="_Toc440447158"/>
      <w:bookmarkStart w:id="609" w:name="_Toc440632318"/>
      <w:bookmarkStart w:id="610" w:name="_Toc440875091"/>
      <w:bookmarkStart w:id="611" w:name="_Toc441131078"/>
      <w:bookmarkStart w:id="612" w:name="_Toc465774599"/>
      <w:bookmarkStart w:id="613" w:name="_Toc465848828"/>
      <w:bookmarkStart w:id="614" w:name="_Toc468875330"/>
      <w:bookmarkStart w:id="615" w:name="_Toc469488382"/>
      <w:bookmarkStart w:id="616" w:name="_Toc471894903"/>
      <w:bookmarkStart w:id="617" w:name="_Toc498590328"/>
      <w:r w:rsidRPr="00E71A48">
        <w:rPr>
          <w:szCs w:val="24"/>
        </w:rPr>
        <w:t>Подача Заявок через ЭТП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7F3C5F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8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7F3C5F">
        <w:rPr>
          <w:b/>
          <w:bCs w:val="0"/>
          <w:sz w:val="24"/>
          <w:szCs w:val="24"/>
        </w:rPr>
        <w:t xml:space="preserve">минут </w:t>
      </w:r>
      <w:r w:rsidR="0038237C">
        <w:rPr>
          <w:b/>
          <w:bCs w:val="0"/>
          <w:sz w:val="24"/>
          <w:szCs w:val="24"/>
        </w:rPr>
        <w:t>11</w:t>
      </w:r>
      <w:r w:rsidR="002B5044" w:rsidRPr="007F3C5F">
        <w:rPr>
          <w:b/>
          <w:bCs w:val="0"/>
          <w:sz w:val="24"/>
          <w:szCs w:val="24"/>
        </w:rPr>
        <w:t xml:space="preserve"> </w:t>
      </w:r>
      <w:r w:rsidR="0038237C">
        <w:rPr>
          <w:b/>
          <w:bCs w:val="0"/>
          <w:sz w:val="24"/>
          <w:szCs w:val="24"/>
        </w:rPr>
        <w:t>апреля</w:t>
      </w:r>
      <w:r w:rsidR="002B5044" w:rsidRPr="007F3C5F">
        <w:rPr>
          <w:b/>
          <w:bCs w:val="0"/>
          <w:sz w:val="24"/>
          <w:szCs w:val="24"/>
        </w:rPr>
        <w:t xml:space="preserve"> </w:t>
      </w:r>
      <w:r w:rsidR="00176133" w:rsidRPr="007F3C5F">
        <w:rPr>
          <w:b/>
          <w:bCs w:val="0"/>
          <w:sz w:val="24"/>
          <w:szCs w:val="24"/>
        </w:rPr>
        <w:t>2018</w:t>
      </w:r>
      <w:r w:rsidR="002B5044" w:rsidRPr="007F3C5F">
        <w:rPr>
          <w:b/>
          <w:bCs w:val="0"/>
          <w:sz w:val="24"/>
          <w:szCs w:val="24"/>
        </w:rPr>
        <w:t xml:space="preserve"> года</w:t>
      </w:r>
      <w:r w:rsidR="00BB27D7" w:rsidRPr="007F3C5F">
        <w:rPr>
          <w:b/>
          <w:bCs w:val="0"/>
          <w:sz w:val="24"/>
          <w:szCs w:val="24"/>
        </w:rPr>
        <w:t xml:space="preserve">, </w:t>
      </w:r>
      <w:r w:rsidR="00BB27D7" w:rsidRPr="007F3C5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7F3C5F">
        <w:rPr>
          <w:bCs w:val="0"/>
          <w:spacing w:val="-2"/>
          <w:sz w:val="24"/>
          <w:szCs w:val="24"/>
        </w:rPr>
        <w:t>(под</w:t>
      </w:r>
      <w:r w:rsidR="00BB27D7" w:rsidRPr="007F3C5F">
        <w:rPr>
          <w:bCs w:val="0"/>
          <w:sz w:val="24"/>
          <w:szCs w:val="24"/>
        </w:rPr>
        <w:t xml:space="preserve">раздел </w:t>
      </w:r>
      <w:r w:rsidR="007F30BA" w:rsidRPr="007F3C5F">
        <w:rPr>
          <w:bCs w:val="0"/>
          <w:sz w:val="24"/>
          <w:szCs w:val="24"/>
        </w:rPr>
        <w:fldChar w:fldCharType="begin"/>
      </w:r>
      <w:r w:rsidR="00BB27D7" w:rsidRPr="007F3C5F">
        <w:rPr>
          <w:bCs w:val="0"/>
          <w:sz w:val="24"/>
          <w:szCs w:val="24"/>
        </w:rPr>
        <w:instrText xml:space="preserve"> REF _Ref55336310 \r \h </w:instrText>
      </w:r>
      <w:r w:rsidR="007F3C5F">
        <w:rPr>
          <w:bCs w:val="0"/>
          <w:sz w:val="24"/>
          <w:szCs w:val="24"/>
        </w:rPr>
        <w:instrText xml:space="preserve"> \* MERGEFORMAT </w:instrText>
      </w:r>
      <w:r w:rsidR="007F30BA" w:rsidRPr="007F3C5F">
        <w:rPr>
          <w:bCs w:val="0"/>
          <w:sz w:val="24"/>
          <w:szCs w:val="24"/>
        </w:rPr>
      </w:r>
      <w:r w:rsidR="007F30BA" w:rsidRPr="007F3C5F">
        <w:rPr>
          <w:bCs w:val="0"/>
          <w:sz w:val="24"/>
          <w:szCs w:val="24"/>
        </w:rPr>
        <w:fldChar w:fldCharType="separate"/>
      </w:r>
      <w:r w:rsidR="00090FCB" w:rsidRPr="007F3C5F">
        <w:rPr>
          <w:bCs w:val="0"/>
          <w:sz w:val="24"/>
          <w:szCs w:val="24"/>
        </w:rPr>
        <w:t>5.1</w:t>
      </w:r>
      <w:r w:rsidR="007F30BA" w:rsidRPr="007F3C5F">
        <w:rPr>
          <w:bCs w:val="0"/>
          <w:sz w:val="24"/>
          <w:szCs w:val="24"/>
        </w:rPr>
        <w:fldChar w:fldCharType="end"/>
      </w:r>
      <w:r w:rsidR="00BB27D7" w:rsidRPr="007F3C5F">
        <w:rPr>
          <w:bCs w:val="0"/>
          <w:sz w:val="24"/>
          <w:szCs w:val="24"/>
          <w:lang w:eastAsia="ru-RU"/>
        </w:rPr>
        <w:t>)</w:t>
      </w:r>
      <w:r w:rsidR="00BB27D7" w:rsidRPr="007F3C5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7F3C5F">
        <w:rPr>
          <w:bCs w:val="0"/>
          <w:sz w:val="24"/>
          <w:szCs w:val="24"/>
        </w:rPr>
        <w:t>.</w:t>
      </w:r>
      <w:bookmarkEnd w:id="618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F3C5F">
        <w:rPr>
          <w:bCs w:val="0"/>
          <w:sz w:val="24"/>
          <w:szCs w:val="24"/>
        </w:rPr>
        <w:t>После наступления даты и времени завершения срока</w:t>
      </w:r>
      <w:r w:rsidRPr="00AE1D21">
        <w:rPr>
          <w:bCs w:val="0"/>
          <w:sz w:val="24"/>
          <w:szCs w:val="24"/>
        </w:rPr>
        <w:t xml:space="preserve"> подачи Заявок Участниками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>
        <w:rPr>
          <w:bCs w:val="0"/>
          <w:sz w:val="24"/>
          <w:szCs w:val="24"/>
        </w:rPr>
        <w:t>/Организатор</w:t>
      </w:r>
      <w:r w:rsidRPr="00AE1D21">
        <w:rPr>
          <w:bCs w:val="0"/>
          <w:sz w:val="24"/>
          <w:szCs w:val="24"/>
        </w:rPr>
        <w:t xml:space="preserve"> не сможет получить доступ к содержимому архива или отдельного </w:t>
      </w:r>
      <w:r w:rsidRPr="00AE1D21">
        <w:rPr>
          <w:bCs w:val="0"/>
          <w:sz w:val="24"/>
          <w:szCs w:val="24"/>
        </w:rPr>
        <w:lastRenderedPageBreak/>
        <w:t>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5331"/>
      <w:bookmarkStart w:id="632" w:name="_Toc469488383"/>
      <w:bookmarkStart w:id="633" w:name="_Toc471894904"/>
      <w:bookmarkStart w:id="634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2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805D87">
        <w:fldChar w:fldCharType="begin"/>
      </w:r>
      <w:r w:rsidR="00805D87">
        <w:instrText xml:space="preserve"> REF _Ref440272256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5.14</w:t>
      </w:r>
      <w:r w:rsidR="00805D87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805D87">
        <w:fldChar w:fldCharType="begin"/>
      </w:r>
      <w:r w:rsidR="00805D87">
        <w:instrText xml:space="preserve"> REF _Ref465847449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5.15</w:t>
      </w:r>
      <w:r w:rsidR="00805D87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_Ref440289953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805D87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>
        <w:fldChar w:fldCharType="begin"/>
      </w:r>
      <w:r w:rsidR="00805D87">
        <w:instrText xml:space="preserve"> REF _Ref55279015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3.3.1.6</w:t>
      </w:r>
      <w:r w:rsidR="00805D87">
        <w:fldChar w:fldCharType="end"/>
      </w:r>
      <w:r w:rsidRPr="00223D18">
        <w:rPr>
          <w:sz w:val="24"/>
          <w:szCs w:val="24"/>
        </w:rPr>
        <w:t xml:space="preserve">, </w:t>
      </w:r>
      <w:r w:rsidR="00805D87">
        <w:fldChar w:fldCharType="begin"/>
      </w:r>
      <w:r w:rsidR="00805D87">
        <w:instrText xml:space="preserve"> REF _Ref195087786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3.3.1.7</w:t>
      </w:r>
      <w:r w:rsidR="00805D87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1145"/>
      <w:bookmarkStart w:id="639" w:name="_Ref468201209"/>
      <w:bookmarkStart w:id="640" w:name="_Toc498590331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5334"/>
      <w:bookmarkStart w:id="653" w:name="_Toc469488386"/>
      <w:bookmarkStart w:id="654" w:name="_Toc471894907"/>
      <w:bookmarkStart w:id="655" w:name="_Toc498590332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382A07">
        <w:rPr>
          <w:sz w:val="24"/>
          <w:szCs w:val="24"/>
        </w:rPr>
        <w:t>сайт</w:t>
      </w:r>
      <w:r w:rsidR="00E63FB1">
        <w:rPr>
          <w:sz w:val="24"/>
          <w:szCs w:val="24"/>
        </w:rPr>
        <w:t>ах</w:t>
      </w:r>
      <w:r w:rsidR="00E63FB1" w:rsidRPr="00382A07">
        <w:rPr>
          <w:sz w:val="24"/>
          <w:szCs w:val="24"/>
        </w:rPr>
        <w:t xml:space="preserve"> </w:t>
      </w:r>
      <w:r w:rsidR="00E63FB1" w:rsidRPr="00382A07">
        <w:rPr>
          <w:iCs/>
          <w:sz w:val="24"/>
          <w:szCs w:val="24"/>
        </w:rPr>
        <w:t>ПАО «МРСК Центра»</w:t>
      </w:r>
      <w:r w:rsidR="00E63FB1" w:rsidRPr="008D6766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="00E63FB1" w:rsidRPr="00382A07">
        <w:rPr>
          <w:sz w:val="24"/>
          <w:szCs w:val="24"/>
        </w:rPr>
        <w:t>,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>
        <w:fldChar w:fldCharType="begin"/>
      </w:r>
      <w:r w:rsidR="00805D87">
        <w:instrText xml:space="preserve"> REF _Ref93089454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805D87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>
        <w:fldChar w:fldCharType="begin"/>
      </w:r>
      <w:r w:rsidR="00805D87">
        <w:instrText xml:space="preserve"> REF _Ref303670674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805D87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_Ref306138385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805D87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5335"/>
      <w:bookmarkStart w:id="669" w:name="_Toc469488387"/>
      <w:bookmarkStart w:id="670" w:name="_Toc471894908"/>
      <w:bookmarkStart w:id="671" w:name="_Toc498590333"/>
      <w:r w:rsidRPr="00E71A48">
        <w:rPr>
          <w:szCs w:val="24"/>
        </w:rPr>
        <w:lastRenderedPageBreak/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_Ref444181467 \r \h  \* MERGEFORMAT </w:instrText>
      </w:r>
      <w:r w:rsidR="00805D87">
        <w:fldChar w:fldCharType="separate"/>
      </w:r>
      <w:r w:rsidR="00090FCB" w:rsidRPr="00C841EC">
        <w:rPr>
          <w:sz w:val="24"/>
          <w:szCs w:val="24"/>
        </w:rPr>
        <w:t>5.12</w:t>
      </w:r>
      <w:r w:rsidR="00805D87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</w:t>
      </w:r>
      <w:r w:rsidR="00E63FB1">
        <w:rPr>
          <w:sz w:val="24"/>
          <w:szCs w:val="24"/>
        </w:rPr>
        <w:t>Организатор</w:t>
      </w:r>
      <w:r w:rsidRPr="00AE1D21">
        <w:rPr>
          <w:sz w:val="24"/>
          <w:szCs w:val="24"/>
        </w:rPr>
        <w:t xml:space="preserve">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805D87">
        <w:fldChar w:fldCharType="begin"/>
      </w:r>
      <w:r w:rsidR="00805D87">
        <w:instrText xml:space="preserve"> REF _Ref306176386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3.3.14</w:t>
      </w:r>
      <w:r w:rsidR="00805D87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5336"/>
      <w:bookmarkStart w:id="688" w:name="_Toc469488388"/>
      <w:bookmarkStart w:id="689" w:name="_Toc471894909"/>
      <w:bookmarkStart w:id="690" w:name="_Toc498590334"/>
      <w:r w:rsidRPr="00E71A48">
        <w:rPr>
          <w:szCs w:val="24"/>
        </w:rPr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5337"/>
      <w:bookmarkStart w:id="704" w:name="_Toc469488389"/>
      <w:bookmarkStart w:id="705" w:name="_Toc471894910"/>
      <w:bookmarkStart w:id="706" w:name="_Toc498590335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7F3C5F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E63FB1">
        <w:rPr>
          <w:sz w:val="24"/>
          <w:szCs w:val="24"/>
        </w:rPr>
        <w:t>/Организатора</w:t>
      </w:r>
      <w:r w:rsidR="00D275BB" w:rsidRPr="00751A4B">
        <w:rPr>
          <w:sz w:val="24"/>
          <w:szCs w:val="24"/>
        </w:rPr>
        <w:t xml:space="preserve">. Порядок </w:t>
      </w:r>
      <w:r w:rsidR="00D275BB" w:rsidRPr="007F3C5F">
        <w:rPr>
          <w:sz w:val="24"/>
          <w:szCs w:val="24"/>
        </w:rPr>
        <w:t xml:space="preserve">проведения оценочной стадии, </w:t>
      </w:r>
      <w:r w:rsidRPr="007F3C5F">
        <w:rPr>
          <w:sz w:val="24"/>
          <w:szCs w:val="24"/>
        </w:rPr>
        <w:t>критери</w:t>
      </w:r>
      <w:r w:rsidR="00D275BB" w:rsidRPr="007F3C5F">
        <w:rPr>
          <w:sz w:val="24"/>
          <w:szCs w:val="24"/>
        </w:rPr>
        <w:t>и</w:t>
      </w:r>
      <w:r w:rsidRPr="007F3C5F">
        <w:rPr>
          <w:sz w:val="24"/>
          <w:szCs w:val="24"/>
        </w:rPr>
        <w:t xml:space="preserve"> и их весов</w:t>
      </w:r>
      <w:r w:rsidR="00D275BB" w:rsidRPr="007F3C5F">
        <w:rPr>
          <w:sz w:val="24"/>
          <w:szCs w:val="24"/>
        </w:rPr>
        <w:t>ые</w:t>
      </w:r>
      <w:r w:rsidRPr="007F3C5F">
        <w:rPr>
          <w:sz w:val="24"/>
          <w:szCs w:val="24"/>
        </w:rPr>
        <w:t xml:space="preserve"> коэффициент</w:t>
      </w:r>
      <w:r w:rsidR="00D275BB" w:rsidRPr="007F3C5F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F3C5F">
        <w:rPr>
          <w:sz w:val="24"/>
          <w:szCs w:val="24"/>
        </w:rPr>
        <w:t xml:space="preserve">Закупочная комиссия ранжирует </w:t>
      </w:r>
      <w:r w:rsidR="004B5EB3" w:rsidRPr="007F3C5F">
        <w:rPr>
          <w:sz w:val="24"/>
          <w:szCs w:val="24"/>
        </w:rPr>
        <w:t>Заявк</w:t>
      </w:r>
      <w:r w:rsidRPr="007F3C5F">
        <w:rPr>
          <w:sz w:val="24"/>
          <w:szCs w:val="24"/>
        </w:rPr>
        <w:t xml:space="preserve">и </w:t>
      </w:r>
      <w:r w:rsidR="009C744E" w:rsidRPr="007F3C5F">
        <w:rPr>
          <w:sz w:val="24"/>
          <w:szCs w:val="24"/>
        </w:rPr>
        <w:t>Участник</w:t>
      </w:r>
      <w:r w:rsidRPr="007F3C5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7F3C5F">
        <w:rPr>
          <w:sz w:val="24"/>
          <w:szCs w:val="24"/>
        </w:rPr>
        <w:t>Участник</w:t>
      </w:r>
      <w:r w:rsidRPr="007F3C5F">
        <w:rPr>
          <w:sz w:val="24"/>
          <w:szCs w:val="24"/>
        </w:rPr>
        <w:t>ами</w:t>
      </w:r>
      <w:r w:rsidRPr="00E71A48">
        <w:rPr>
          <w:sz w:val="24"/>
          <w:szCs w:val="24"/>
        </w:rPr>
        <w:t xml:space="preserve">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>
        <w:fldChar w:fldCharType="begin"/>
      </w:r>
      <w:r w:rsidR="00805D87">
        <w:instrText xml:space="preserve"> REF _Ref471894330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3.8</w:t>
      </w:r>
      <w:r w:rsidR="00805D87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336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</w:t>
      </w:r>
      <w:r w:rsidRPr="00E71A48">
        <w:rPr>
          <w:sz w:val="24"/>
          <w:szCs w:val="24"/>
          <w:lang w:eastAsia="ru-RU"/>
        </w:rPr>
        <w:lastRenderedPageBreak/>
        <w:t>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805D87">
        <w:fldChar w:fldCharType="begin"/>
      </w:r>
      <w:r w:rsidR="00805D87">
        <w:instrText xml:space="preserve"> REF _Ref465847813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805D87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805D87">
        <w:fldChar w:fldCharType="begin"/>
      </w:r>
      <w:r w:rsidR="00805D87">
        <w:instrText xml:space="preserve"> REF _Ref306352987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805D87">
        <w:fldChar w:fldCharType="begin"/>
      </w:r>
      <w:r w:rsidR="00805D87">
        <w:instrText xml:space="preserve"> REF _Ref306353005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805D87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805D87">
        <w:fldChar w:fldCharType="begin"/>
      </w:r>
      <w:r w:rsidR="00805D87">
        <w:instrText xml:space="preserve"> REF _Ref468874106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3.7.8</w:t>
      </w:r>
      <w:r w:rsidR="00805D87">
        <w:fldChar w:fldCharType="end"/>
      </w:r>
      <w:r w:rsidRPr="00EB7BE2">
        <w:rPr>
          <w:sz w:val="24"/>
          <w:szCs w:val="24"/>
        </w:rPr>
        <w:t xml:space="preserve">, предоставляет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3.11.2</w:t>
      </w:r>
      <w:r w:rsidR="00805D87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98590337"/>
      <w:bookmarkStart w:id="720" w:name="_Ref303681924"/>
      <w:bookmarkStart w:id="721" w:name="_Ref303683914"/>
      <w:r w:rsidRPr="00751A4B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41FB8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</w:t>
      </w:r>
      <w:r w:rsidRPr="00741FB8">
        <w:rPr>
          <w:sz w:val="24"/>
          <w:szCs w:val="24"/>
        </w:rPr>
        <w:t>основании документов, удостоверяющих личность (для физических лиц).</w:t>
      </w:r>
    </w:p>
    <w:p w:rsidR="00A5754C" w:rsidRPr="00741FB8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41FB8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741FB8">
        <w:rPr>
          <w:i/>
          <w:sz w:val="24"/>
          <w:szCs w:val="24"/>
          <w:lang w:val="en-US"/>
        </w:rPr>
        <w:t>k</w:t>
      </w:r>
      <w:r w:rsidRPr="00741FB8">
        <w:rPr>
          <w:i/>
          <w:sz w:val="24"/>
          <w:szCs w:val="24"/>
          <w:vertAlign w:val="subscript"/>
        </w:rPr>
        <w:t>ПРИОР</w:t>
      </w:r>
      <w:r w:rsidRPr="00741FB8">
        <w:rPr>
          <w:sz w:val="24"/>
          <w:szCs w:val="24"/>
        </w:rPr>
        <w:t xml:space="preserve">=0,85, иначе </w:t>
      </w:r>
      <w:r w:rsidRPr="00741FB8">
        <w:rPr>
          <w:i/>
          <w:sz w:val="24"/>
          <w:szCs w:val="24"/>
          <w:lang w:val="en-US"/>
        </w:rPr>
        <w:t>k</w:t>
      </w:r>
      <w:r w:rsidRPr="00741FB8">
        <w:rPr>
          <w:i/>
          <w:sz w:val="24"/>
          <w:szCs w:val="24"/>
          <w:vertAlign w:val="subscript"/>
        </w:rPr>
        <w:t>ПРИОР</w:t>
      </w:r>
      <w:r w:rsidRPr="00741FB8">
        <w:rPr>
          <w:sz w:val="24"/>
          <w:szCs w:val="24"/>
        </w:rPr>
        <w:t>=1,0), при этом Договор заключается по цене Договора, предложенной Участником в Заявке.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>
        <w:fldChar w:fldCharType="begin"/>
      </w:r>
      <w:r w:rsidR="00805D87">
        <w:instrText xml:space="preserve"> REF _Ref303251044 \r \h  \* MERGEFORMAT </w:instrText>
      </w:r>
      <w:r w:rsidR="00805D87">
        <w:fldChar w:fldCharType="separate"/>
      </w:r>
      <w:r w:rsidR="00090FCB" w:rsidRPr="00090FCB">
        <w:rPr>
          <w:rFonts w:ascii="Times New Roman" w:hAnsi="Times New Roman" w:cs="Times New Roman"/>
          <w:sz w:val="24"/>
          <w:szCs w:val="24"/>
        </w:rPr>
        <w:t>3.10</w:t>
      </w:r>
      <w:r w:rsidR="00805D87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</w:t>
      </w:r>
      <w:r w:rsidRPr="00751A4B">
        <w:rPr>
          <w:sz w:val="24"/>
          <w:szCs w:val="24"/>
        </w:rPr>
        <w:lastRenderedPageBreak/>
        <w:t>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2" w:name="_Ref471980768"/>
      <w:bookmarkStart w:id="723" w:name="_Ref471980938"/>
      <w:bookmarkStart w:id="724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20"/>
      <w:bookmarkEnd w:id="721"/>
      <w:bookmarkEnd w:id="722"/>
      <w:bookmarkEnd w:id="723"/>
      <w:bookmarkEnd w:id="724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5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наилучшей</w:t>
      </w:r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339"/>
      <w:bookmarkStart w:id="728" w:name="_Ref191386295"/>
      <w:r w:rsidRPr="00E71A48">
        <w:t>Признание запроса предложений несостоявшимся</w:t>
      </w:r>
      <w:bookmarkEnd w:id="726"/>
      <w:bookmarkEnd w:id="727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30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31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98590340"/>
      <w:bookmarkStart w:id="735" w:name="_Ref303683929"/>
      <w:r w:rsidRPr="00EB7BE2">
        <w:rPr>
          <w:bCs w:val="0"/>
        </w:rPr>
        <w:t>Антидемпинговые меры</w:t>
      </w:r>
      <w:bookmarkEnd w:id="732"/>
      <w:bookmarkEnd w:id="733"/>
      <w:bookmarkEnd w:id="734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805D87">
        <w:fldChar w:fldCharType="begin"/>
      </w:r>
      <w:r w:rsidR="00805D87">
        <w:instrText xml:space="preserve"> REF _Ref468874794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805D87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6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6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805D87">
        <w:fldChar w:fldCharType="begin"/>
      </w:r>
      <w:r w:rsidR="00805D87">
        <w:instrText xml:space="preserve"> REF _Ref465675151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805D87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805D87">
        <w:fldChar w:fldCharType="begin"/>
      </w:r>
      <w:r w:rsidR="00805D87">
        <w:instrText xml:space="preserve"> REF _Ref468874893 \r \h  \* MERGEFORMAT </w:instrText>
      </w:r>
      <w:r w:rsidR="00805D87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805D87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</w:t>
      </w: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7" w:name="_Ref468875001"/>
      <w:bookmarkStart w:id="738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8"/>
      <w:bookmarkEnd w:id="735"/>
      <w:bookmarkEnd w:id="737"/>
      <w:bookmarkEnd w:id="738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9" w:name="_Ref294695403"/>
      <w:bookmarkStart w:id="740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9"/>
      <w:bookmarkEnd w:id="740"/>
      <w:r w:rsidR="00717F60" w:rsidRPr="00EB7BE2">
        <w:rPr>
          <w:bCs w:val="0"/>
          <w:color w:val="000000"/>
          <w:sz w:val="24"/>
          <w:szCs w:val="24"/>
        </w:rPr>
        <w:t xml:space="preserve"> </w:t>
      </w:r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805D87">
        <w:fldChar w:fldCharType="begin"/>
      </w:r>
      <w:r w:rsidR="00805D87">
        <w:instrText xml:space="preserve"> REF _Ref465670219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3.11</w:t>
      </w:r>
      <w:r w:rsidR="00805D87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-</w:t>
      </w:r>
      <w:r w:rsidR="00805D87">
        <w:fldChar w:fldCharType="begin"/>
      </w:r>
      <w:r w:rsidR="00805D87">
        <w:instrText xml:space="preserve"> REF _Ref465440181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3.13.4</w:t>
      </w:r>
      <w:r w:rsidR="00805D87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1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r w:rsidR="00696966" w:rsidRPr="00EB7BE2">
        <w:rPr>
          <w:sz w:val="24"/>
          <w:szCs w:val="24"/>
        </w:rPr>
        <w:t>наилучшей</w:t>
      </w:r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1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805D87">
        <w:fldChar w:fldCharType="begin"/>
      </w:r>
      <w:r w:rsidR="00805D87">
        <w:instrText xml:space="preserve"> REF _Ref294695546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805D87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_Ref294695403 \n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805D87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lastRenderedPageBreak/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805D87">
        <w:fldChar w:fldCharType="begin"/>
      </w:r>
      <w:r w:rsidR="00805D87">
        <w:instrText xml:space="preserve"> REF _Ref468201447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805D87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2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805D87">
        <w:fldChar w:fldCharType="begin"/>
      </w:r>
      <w:r w:rsidR="00805D87">
        <w:instrText xml:space="preserve"> REF _Ref305979053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805D87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="00E63FB1" w:rsidRPr="00E63FB1">
        <w:rPr>
          <w:sz w:val="24"/>
          <w:szCs w:val="24"/>
        </w:rPr>
        <w:t xml:space="preserve"> </w:t>
      </w:r>
      <w:r w:rsidR="00E63FB1" w:rsidRPr="004D1ED6">
        <w:rPr>
          <w:sz w:val="24"/>
          <w:szCs w:val="24"/>
        </w:rPr>
        <w:t>и ПАО «МРСК Центра и Приволжья»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Toc181693189"/>
      <w:bookmarkStart w:id="745" w:name="_Ref190680463"/>
      <w:bookmarkStart w:id="746" w:name="_Ref306140410"/>
      <w:bookmarkStart w:id="747" w:name="_Ref306142159"/>
      <w:bookmarkStart w:id="748" w:name="_Ref468201354"/>
      <w:bookmarkStart w:id="749" w:name="_Ref468201447"/>
      <w:bookmarkStart w:id="750" w:name="_Toc498590342"/>
      <w:bookmarkStart w:id="751" w:name="_Ref303102866"/>
      <w:bookmarkStart w:id="752" w:name="_Toc305835589"/>
      <w:bookmarkStart w:id="753" w:name="_Ref303683952"/>
      <w:bookmarkStart w:id="754" w:name="__RefNumPara__840_922829174"/>
      <w:bookmarkEnd w:id="743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4"/>
      <w:bookmarkEnd w:id="745"/>
      <w:bookmarkEnd w:id="746"/>
      <w:bookmarkEnd w:id="747"/>
      <w:bookmarkEnd w:id="748"/>
      <w:bookmarkEnd w:id="749"/>
      <w:bookmarkEnd w:id="750"/>
      <w:r w:rsidRPr="00EB7BE2">
        <w:t xml:space="preserve"> </w:t>
      </w:r>
      <w:bookmarkEnd w:id="751"/>
      <w:bookmarkEnd w:id="752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5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63FB1">
        <w:rPr>
          <w:bCs w:val="0"/>
          <w:sz w:val="24"/>
          <w:szCs w:val="24"/>
        </w:rPr>
        <w:t>Организатора</w:t>
      </w:r>
      <w:r w:rsidR="00215918" w:rsidRPr="00EB7BE2">
        <w:rPr>
          <w:bCs w:val="0"/>
          <w:sz w:val="24"/>
          <w:szCs w:val="24"/>
        </w:rPr>
        <w:t xml:space="preserve"> (п. </w:t>
      </w:r>
      <w:r w:rsidR="00805D87">
        <w:fldChar w:fldCharType="begin"/>
      </w:r>
      <w:r w:rsidR="00805D87">
        <w:instrText xml:space="preserve"> REF _Ref468973892 \r \h  \* MERGEFORMAT </w:instrText>
      </w:r>
      <w:r w:rsidR="00805D87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805D87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805D87">
        <w:fldChar w:fldCharType="begin"/>
      </w:r>
      <w:r w:rsidR="00805D87">
        <w:instrText xml:space="preserve"> REF _Ref440272931 \r \h  \* MERGEFORMAT </w:instrText>
      </w:r>
      <w:r w:rsidR="00805D87">
        <w:fldChar w:fldCharType="separate"/>
      </w:r>
      <w:r w:rsidR="00090FCB">
        <w:t>2</w:t>
      </w:r>
      <w:r w:rsidR="00805D87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805D87">
        <w:fldChar w:fldCharType="begin"/>
      </w:r>
      <w:r w:rsidR="00805D87">
        <w:instrText xml:space="preserve"> REF _Ref465437572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3.13.2</w:t>
      </w:r>
      <w:r w:rsidR="00805D87">
        <w:fldChar w:fldCharType="end"/>
      </w:r>
      <w:r w:rsidRPr="00EB7BE2">
        <w:rPr>
          <w:sz w:val="24"/>
          <w:szCs w:val="24"/>
        </w:rPr>
        <w:t xml:space="preserve">, а также на этапе преддговорных переговоров (п. </w:t>
      </w:r>
      <w:r w:rsidR="00805D87">
        <w:fldChar w:fldCharType="begin"/>
      </w:r>
      <w:r w:rsidR="00805D87">
        <w:instrText xml:space="preserve"> REF _Ref468875001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</w:t>
      </w:r>
      <w:r w:rsidR="00805D87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6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805D87">
        <w:fldChar w:fldCharType="begin"/>
      </w:r>
      <w:r w:rsidR="00805D87">
        <w:instrText xml:space="preserve"> REF _Ref468875070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3.12.6</w:t>
      </w:r>
      <w:r w:rsidR="00805D87">
        <w:fldChar w:fldCharType="end"/>
      </w:r>
      <w:r w:rsidRPr="00EB7BE2">
        <w:rPr>
          <w:bCs w:val="0"/>
          <w:sz w:val="24"/>
          <w:szCs w:val="24"/>
        </w:rPr>
        <w:t>.</w:t>
      </w:r>
      <w:bookmarkEnd w:id="75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7" w:name="_Ref303694483"/>
      <w:bookmarkStart w:id="758" w:name="_Toc305835590"/>
      <w:bookmarkStart w:id="759" w:name="_Ref306140451"/>
      <w:bookmarkStart w:id="760" w:name="_Toc498590343"/>
      <w:r w:rsidRPr="00EB7BE2">
        <w:t xml:space="preserve">Уведомление о результатах </w:t>
      </w:r>
      <w:bookmarkEnd w:id="757"/>
      <w:bookmarkEnd w:id="758"/>
      <w:r w:rsidRPr="00EB7BE2">
        <w:t>запроса</w:t>
      </w:r>
      <w:r w:rsidRPr="006E1884">
        <w:t xml:space="preserve"> предложений</w:t>
      </w:r>
      <w:bookmarkEnd w:id="759"/>
      <w:bookmarkEnd w:id="760"/>
    </w:p>
    <w:bookmarkEnd w:id="753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</w:t>
      </w:r>
      <w:r w:rsidR="00ED5C7C" w:rsidRPr="00E963D9">
        <w:rPr>
          <w:bCs w:val="0"/>
          <w:sz w:val="24"/>
          <w:szCs w:val="24"/>
          <w:lang w:eastAsia="ru-RU"/>
        </w:rPr>
        <w:lastRenderedPageBreak/>
        <w:t xml:space="preserve">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805D87">
        <w:fldChar w:fldCharType="begin"/>
      </w:r>
      <w:r w:rsidR="00805D87">
        <w:instrText xml:space="preserve"> REF _Ref191386085 \r \h  \* MERGEFORMAT </w:instrText>
      </w:r>
      <w:r w:rsidR="00805D87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805D87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1" w:name="_Ref440270568"/>
      <w:bookmarkStart w:id="762" w:name="_Ref440274159"/>
      <w:bookmarkStart w:id="763" w:name="_Ref440292555"/>
      <w:bookmarkStart w:id="764" w:name="_Ref440292779"/>
      <w:bookmarkStart w:id="765" w:name="_Toc498590344"/>
      <w:r>
        <w:rPr>
          <w:szCs w:val="24"/>
        </w:rPr>
        <w:lastRenderedPageBreak/>
        <w:t>Техническая часть</w:t>
      </w:r>
      <w:bookmarkEnd w:id="761"/>
      <w:bookmarkEnd w:id="762"/>
      <w:bookmarkEnd w:id="763"/>
      <w:bookmarkEnd w:id="764"/>
      <w:bookmarkEnd w:id="76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6" w:name="_Toc176064097"/>
      <w:bookmarkStart w:id="767" w:name="_Toc176338525"/>
      <w:bookmarkStart w:id="768" w:name="_Toc180399753"/>
      <w:bookmarkStart w:id="769" w:name="_Toc189457101"/>
      <w:bookmarkStart w:id="770" w:name="_Toc189461737"/>
      <w:bookmarkStart w:id="771" w:name="_Toc189462011"/>
      <w:bookmarkStart w:id="772" w:name="_Toc191273610"/>
      <w:bookmarkStart w:id="773" w:name="_Toc423421726"/>
      <w:bookmarkStart w:id="774" w:name="_Toc498590345"/>
      <w:bookmarkStart w:id="775" w:name="_Toc167189319"/>
      <w:bookmarkStart w:id="776" w:name="_Toc168725254"/>
      <w:r w:rsidRPr="00C12FA4">
        <w:t xml:space="preserve">Перечень, объемы и характеристики 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r w:rsidR="00C3704B">
        <w:t>закупаемых услуг</w:t>
      </w:r>
      <w:bookmarkEnd w:id="77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7" w:name="_Toc439166311"/>
      <w:bookmarkStart w:id="778" w:name="_Toc439170659"/>
      <w:bookmarkStart w:id="779" w:name="_Toc439172761"/>
      <w:bookmarkStart w:id="780" w:name="_Toc439173205"/>
      <w:bookmarkStart w:id="781" w:name="_Toc439238199"/>
      <w:bookmarkStart w:id="782" w:name="_Toc439252751"/>
      <w:bookmarkStart w:id="783" w:name="_Toc439323609"/>
      <w:bookmarkStart w:id="784" w:name="_Toc439323725"/>
      <w:bookmarkStart w:id="785" w:name="_Toc440361359"/>
      <w:bookmarkStart w:id="786" w:name="_Toc440376114"/>
      <w:bookmarkStart w:id="787" w:name="_Toc440376241"/>
      <w:bookmarkStart w:id="788" w:name="_Toc440382503"/>
      <w:bookmarkStart w:id="789" w:name="_Toc440447173"/>
      <w:bookmarkStart w:id="790" w:name="_Toc440632334"/>
      <w:bookmarkStart w:id="791" w:name="_Toc440875107"/>
      <w:bookmarkStart w:id="792" w:name="_Toc441131094"/>
      <w:bookmarkStart w:id="793" w:name="_Toc465774615"/>
      <w:bookmarkStart w:id="794" w:name="_Toc465848844"/>
      <w:bookmarkStart w:id="795" w:name="_Toc468875347"/>
      <w:bookmarkStart w:id="796" w:name="_Toc469488399"/>
      <w:bookmarkStart w:id="797" w:name="_Toc471894921"/>
      <w:bookmarkStart w:id="798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7F3C5F">
        <w:rPr>
          <w:b w:val="0"/>
          <w:szCs w:val="24"/>
        </w:rPr>
        <w:t xml:space="preserve">Лоту №1 (подраздел </w:t>
      </w:r>
      <w:r w:rsidR="007F30BA" w:rsidRPr="007F3C5F">
        <w:rPr>
          <w:b w:val="0"/>
          <w:szCs w:val="24"/>
        </w:rPr>
        <w:fldChar w:fldCharType="begin"/>
      </w:r>
      <w:r w:rsidR="00A154B7" w:rsidRPr="007F3C5F">
        <w:rPr>
          <w:b w:val="0"/>
          <w:szCs w:val="24"/>
        </w:rPr>
        <w:instrText xml:space="preserve"> REF _Ref440275279 \r \h </w:instrText>
      </w:r>
      <w:r w:rsidR="007F3C5F">
        <w:rPr>
          <w:b w:val="0"/>
          <w:szCs w:val="24"/>
        </w:rPr>
        <w:instrText xml:space="preserve"> \* MERGEFORMAT </w:instrText>
      </w:r>
      <w:r w:rsidR="007F30BA" w:rsidRPr="007F3C5F">
        <w:rPr>
          <w:b w:val="0"/>
          <w:szCs w:val="24"/>
        </w:rPr>
      </w:r>
      <w:r w:rsidR="007F30BA" w:rsidRPr="007F3C5F">
        <w:rPr>
          <w:b w:val="0"/>
          <w:szCs w:val="24"/>
        </w:rPr>
        <w:fldChar w:fldCharType="separate"/>
      </w:r>
      <w:r w:rsidR="00090FCB" w:rsidRPr="007F3C5F">
        <w:rPr>
          <w:b w:val="0"/>
          <w:szCs w:val="24"/>
        </w:rPr>
        <w:t>1.1.4</w:t>
      </w:r>
      <w:r w:rsidR="007F30BA" w:rsidRPr="007F3C5F">
        <w:rPr>
          <w:b w:val="0"/>
          <w:szCs w:val="24"/>
        </w:rPr>
        <w:fldChar w:fldCharType="end"/>
      </w:r>
      <w:r w:rsidR="00A154B7" w:rsidRPr="007F3C5F">
        <w:rPr>
          <w:b w:val="0"/>
          <w:szCs w:val="24"/>
        </w:rPr>
        <w:t>)</w:t>
      </w:r>
      <w:r w:rsidRPr="007F3C5F">
        <w:rPr>
          <w:b w:val="0"/>
          <w:szCs w:val="24"/>
        </w:rPr>
        <w:t xml:space="preserve"> изложен</w:t>
      </w:r>
      <w:r w:rsidR="00F463E8" w:rsidRPr="007F3C5F">
        <w:rPr>
          <w:b w:val="0"/>
          <w:szCs w:val="24"/>
        </w:rPr>
        <w:t>о(</w:t>
      </w:r>
      <w:r w:rsidRPr="007F3C5F">
        <w:rPr>
          <w:b w:val="0"/>
          <w:szCs w:val="24"/>
        </w:rPr>
        <w:t>ы</w:t>
      </w:r>
      <w:r w:rsidR="00F463E8" w:rsidRPr="007F3C5F">
        <w:rPr>
          <w:b w:val="0"/>
          <w:szCs w:val="24"/>
        </w:rPr>
        <w:t>)</w:t>
      </w:r>
      <w:r w:rsidRPr="007F3C5F">
        <w:rPr>
          <w:b w:val="0"/>
          <w:szCs w:val="24"/>
        </w:rPr>
        <w:t xml:space="preserve"> в Приложении №1, которое является неотъемлемым приложением</w:t>
      </w:r>
      <w:r w:rsidRPr="003803A7">
        <w:rPr>
          <w:b w:val="0"/>
          <w:szCs w:val="24"/>
        </w:rPr>
        <w:t xml:space="preserve">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</w:p>
    <w:p w:rsidR="002B5044" w:rsidRPr="003803A7" w:rsidRDefault="002B5044" w:rsidP="0021751A">
      <w:pPr>
        <w:pStyle w:val="2"/>
        <w:ind w:left="1701" w:hanging="1134"/>
      </w:pPr>
      <w:bookmarkStart w:id="799" w:name="_Ref194832984"/>
      <w:bookmarkStart w:id="800" w:name="_Ref197686508"/>
      <w:bookmarkStart w:id="801" w:name="_Toc423421727"/>
      <w:bookmarkStart w:id="802" w:name="_Toc498590347"/>
      <w:r w:rsidRPr="003803A7">
        <w:t xml:space="preserve">Требование к </w:t>
      </w:r>
      <w:bookmarkEnd w:id="799"/>
      <w:bookmarkEnd w:id="800"/>
      <w:bookmarkEnd w:id="801"/>
      <w:r w:rsidR="00C3704B">
        <w:t>закупаемым услугам</w:t>
      </w:r>
      <w:bookmarkEnd w:id="80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61362"/>
      <w:bookmarkStart w:id="812" w:name="_Toc440376117"/>
      <w:bookmarkStart w:id="813" w:name="_Toc440376244"/>
      <w:bookmarkStart w:id="814" w:name="_Toc440382505"/>
      <w:bookmarkStart w:id="815" w:name="_Toc440447175"/>
      <w:bookmarkStart w:id="816" w:name="_Toc440632336"/>
      <w:bookmarkStart w:id="817" w:name="_Toc440875109"/>
      <w:bookmarkStart w:id="818" w:name="_Toc441131096"/>
      <w:bookmarkStart w:id="819" w:name="_Toc465774617"/>
      <w:bookmarkStart w:id="820" w:name="_Toc465848846"/>
      <w:bookmarkStart w:id="821" w:name="_Toc468875349"/>
      <w:bookmarkStart w:id="822" w:name="_Toc469488401"/>
      <w:bookmarkStart w:id="823" w:name="_Toc471894923"/>
      <w:bookmarkStart w:id="824" w:name="_Toc498590348"/>
      <w:bookmarkStart w:id="825" w:name="_Ref194833053"/>
      <w:bookmarkStart w:id="826" w:name="_Ref223496951"/>
      <w:bookmarkStart w:id="82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8" w:name="_Toc461808930"/>
      <w:bookmarkStart w:id="829" w:name="_Toc464120639"/>
      <w:bookmarkStart w:id="830" w:name="_Toc498590349"/>
      <w:bookmarkEnd w:id="775"/>
      <w:bookmarkEnd w:id="776"/>
      <w:bookmarkEnd w:id="825"/>
      <w:bookmarkEnd w:id="826"/>
      <w:bookmarkEnd w:id="827"/>
      <w:r w:rsidRPr="00AE1D21">
        <w:t>Альтернативные предложения</w:t>
      </w:r>
      <w:bookmarkStart w:id="831" w:name="_Ref56252639"/>
      <w:bookmarkEnd w:id="828"/>
      <w:bookmarkEnd w:id="829"/>
      <w:bookmarkEnd w:id="83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2" w:name="_Toc461808802"/>
      <w:bookmarkStart w:id="833" w:name="_Toc461808931"/>
      <w:bookmarkStart w:id="834" w:name="_Toc464120640"/>
      <w:bookmarkStart w:id="835" w:name="_Toc465774619"/>
      <w:bookmarkStart w:id="836" w:name="_Toc465848848"/>
      <w:bookmarkStart w:id="837" w:name="_Toc468875351"/>
      <w:bookmarkStart w:id="838" w:name="_Toc469488403"/>
      <w:bookmarkStart w:id="839" w:name="_Toc471894925"/>
      <w:bookmarkStart w:id="840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1" w:name="_Ref440270602"/>
      <w:bookmarkStart w:id="842" w:name="_Toc498590351"/>
      <w:bookmarkEnd w:id="5"/>
      <w:bookmarkEnd w:id="75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1"/>
      <w:bookmarkEnd w:id="84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3" w:name="_Ref55336310"/>
      <w:bookmarkStart w:id="844" w:name="_Toc57314672"/>
      <w:bookmarkStart w:id="845" w:name="_Toc69728986"/>
      <w:bookmarkStart w:id="846" w:name="_Toc98253919"/>
      <w:bookmarkStart w:id="847" w:name="_Toc165173847"/>
      <w:bookmarkStart w:id="848" w:name="_Toc423423667"/>
      <w:bookmarkStart w:id="849" w:name="_Toc498590352"/>
      <w:r w:rsidRPr="00F647F7">
        <w:t xml:space="preserve">Письмо о подаче оферты </w:t>
      </w:r>
      <w:bookmarkStart w:id="850" w:name="_Ref22846535"/>
      <w:r w:rsidRPr="00F647F7">
        <w:t>(</w:t>
      </w:r>
      <w:bookmarkEnd w:id="85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3"/>
      <w:bookmarkEnd w:id="844"/>
      <w:bookmarkEnd w:id="845"/>
      <w:bookmarkEnd w:id="846"/>
      <w:bookmarkEnd w:id="847"/>
      <w:bookmarkEnd w:id="848"/>
      <w:bookmarkEnd w:id="849"/>
    </w:p>
    <w:p w:rsidR="004F4D80" w:rsidRPr="00C236C0" w:rsidRDefault="004F4D80" w:rsidP="004F4D80">
      <w:pPr>
        <w:pStyle w:val="3"/>
        <w:rPr>
          <w:szCs w:val="24"/>
        </w:rPr>
      </w:pPr>
      <w:bookmarkStart w:id="851" w:name="_Toc98253920"/>
      <w:bookmarkStart w:id="852" w:name="_Toc157248174"/>
      <w:bookmarkStart w:id="853" w:name="_Toc157496543"/>
      <w:bookmarkStart w:id="854" w:name="_Toc158206082"/>
      <w:bookmarkStart w:id="855" w:name="_Toc164057767"/>
      <w:bookmarkStart w:id="856" w:name="_Toc164137117"/>
      <w:bookmarkStart w:id="857" w:name="_Toc164161277"/>
      <w:bookmarkStart w:id="858" w:name="_Toc165173848"/>
      <w:bookmarkStart w:id="859" w:name="_Toc439170673"/>
      <w:bookmarkStart w:id="860" w:name="_Toc439172775"/>
      <w:bookmarkStart w:id="861" w:name="_Toc439173219"/>
      <w:bookmarkStart w:id="862" w:name="_Toc439238213"/>
      <w:bookmarkStart w:id="863" w:name="_Toc440361369"/>
      <w:bookmarkStart w:id="864" w:name="_Toc440376124"/>
      <w:bookmarkStart w:id="865" w:name="_Toc465774622"/>
      <w:bookmarkStart w:id="866" w:name="_Toc465848851"/>
      <w:bookmarkStart w:id="867" w:name="_Toc471894928"/>
      <w:bookmarkStart w:id="868" w:name="_Toc498590353"/>
      <w:r w:rsidRPr="00C236C0">
        <w:rPr>
          <w:szCs w:val="24"/>
        </w:rPr>
        <w:t>Форма письма о подаче оферты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732"/>
      </w:tblGrid>
      <w:tr w:rsidR="004F4D80" w:rsidRPr="00ED3D2A" w:rsidTr="005811BD">
        <w:trPr>
          <w:trHeight w:val="7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84" w:rsidRDefault="00887A84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/>
                <w:i/>
                <w:iCs/>
                <w:u w:val="single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/>
                <w:i/>
                <w:iCs/>
                <w:u w:val="single"/>
              </w:rPr>
              <w:t>Итоговая стоимость Заявки, без Учета НДС</w:t>
            </w:r>
            <w:r w:rsidRPr="00053819">
              <w:rPr>
                <w:rFonts w:eastAsia="Calibri"/>
                <w:bCs w:val="0"/>
              </w:rPr>
              <w:t xml:space="preserve">, руб.РФ. </w:t>
            </w: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включая:</w:t>
            </w: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  <w:i/>
              </w:rPr>
            </w:pPr>
            <w:r w:rsidRPr="00053819">
              <w:rPr>
                <w:rFonts w:eastAsia="Calibri"/>
                <w:bCs w:val="0"/>
              </w:rPr>
              <w:t>- Стоимость услуг маркет-мейкера за весь период оказания услуг</w:t>
            </w:r>
            <w:r w:rsidR="006B158C">
              <w:rPr>
                <w:rFonts w:eastAsia="Calibri"/>
                <w:bCs w:val="0"/>
              </w:rPr>
              <w:t xml:space="preserve">. </w:t>
            </w:r>
          </w:p>
          <w:p w:rsidR="00887A84" w:rsidRDefault="00887A84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</w:p>
          <w:p w:rsidR="0024204C" w:rsidRDefault="0024204C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</w:p>
          <w:p w:rsidR="0024204C" w:rsidRDefault="0024204C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</w:p>
          <w:p w:rsidR="00053819" w:rsidRPr="00053819" w:rsidRDefault="0024204C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  <w:r>
              <w:rPr>
                <w:rFonts w:eastAsia="Calibri"/>
                <w:bCs w:val="0"/>
              </w:rPr>
              <w:t>-</w:t>
            </w:r>
            <w:r w:rsidR="00053819" w:rsidRPr="00053819">
              <w:rPr>
                <w:rFonts w:eastAsia="Calibri"/>
                <w:bCs w:val="0"/>
              </w:rPr>
              <w:t xml:space="preserve"> Стоимость услуг Московской биржи за весь период оказания услуг</w:t>
            </w:r>
          </w:p>
          <w:p w:rsidR="005F3FE8" w:rsidRPr="00053819" w:rsidRDefault="005F3FE8" w:rsidP="00DF75C4">
            <w:pPr>
              <w:spacing w:line="240" w:lineRule="auto"/>
              <w:ind w:right="-45" w:firstLine="0"/>
            </w:pP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84" w:rsidRDefault="00887A84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_________________________________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jc w:val="center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(итоговая стоимость)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___________________________________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(итоговая стоимость услуг маркет-мейкера за весь период оказания усл</w:t>
            </w:r>
            <w:r>
              <w:rPr>
                <w:rFonts w:eastAsia="Calibri"/>
                <w:bCs w:val="0"/>
              </w:rPr>
              <w:t>уг, НДС не облагается рублей РФ</w:t>
            </w:r>
            <w:r w:rsidRPr="00053819">
              <w:rPr>
                <w:rFonts w:eastAsia="Calibri"/>
                <w:bCs w:val="0"/>
              </w:rPr>
              <w:t>)</w:t>
            </w:r>
          </w:p>
          <w:p w:rsidR="0024204C" w:rsidRDefault="0024204C" w:rsidP="0024204C">
            <w:pPr>
              <w:spacing w:line="240" w:lineRule="auto"/>
              <w:ind w:firstLine="0"/>
              <w:rPr>
                <w:rFonts w:eastAsia="Calibri"/>
                <w:b/>
              </w:rPr>
            </w:pPr>
          </w:p>
          <w:p w:rsidR="0024204C" w:rsidRDefault="0024204C" w:rsidP="0024204C">
            <w:pPr>
              <w:spacing w:line="240" w:lineRule="auto"/>
              <w:ind w:firstLine="0"/>
              <w:rPr>
                <w:rFonts w:eastAsia="Calibri"/>
                <w:b/>
              </w:rPr>
            </w:pPr>
          </w:p>
          <w:p w:rsidR="004F4D80" w:rsidRPr="00644C2B" w:rsidRDefault="0024204C" w:rsidP="0024204C">
            <w:pPr>
              <w:spacing w:line="240" w:lineRule="auto"/>
              <w:ind w:firstLine="0"/>
            </w:pPr>
            <w:r w:rsidRPr="0024204C">
              <w:rPr>
                <w:rFonts w:eastAsia="Calibri"/>
                <w:bCs w:val="0"/>
              </w:rPr>
              <w:t xml:space="preserve">105 933,00 (сто пять тысяч девятьсот тридцать три) рубля 00 копеек РФ, без учета НДС </w:t>
            </w:r>
          </w:p>
        </w:tc>
      </w:tr>
      <w:tr w:rsidR="009C23DD" w:rsidRPr="00ED3D2A" w:rsidTr="005811BD">
        <w:trPr>
          <w:trHeight w:val="7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84" w:rsidRDefault="00887A84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/>
                <w:i/>
                <w:iCs/>
                <w:u w:val="single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/>
                <w:i/>
                <w:iCs/>
                <w:u w:val="single"/>
              </w:rPr>
              <w:t>Итоговая стоимость Заявки, с Учет</w:t>
            </w:r>
            <w:r w:rsidR="005811BD">
              <w:rPr>
                <w:rFonts w:eastAsia="Calibri"/>
                <w:b/>
                <w:i/>
                <w:iCs/>
                <w:u w:val="single"/>
              </w:rPr>
              <w:t>ом</w:t>
            </w:r>
            <w:r w:rsidRPr="00053819">
              <w:rPr>
                <w:rFonts w:eastAsia="Calibri"/>
                <w:b/>
                <w:i/>
                <w:iCs/>
                <w:u w:val="single"/>
              </w:rPr>
              <w:t xml:space="preserve"> НДС</w:t>
            </w:r>
            <w:r w:rsidRPr="00053819">
              <w:rPr>
                <w:rFonts w:eastAsia="Calibri"/>
                <w:bCs w:val="0"/>
              </w:rPr>
              <w:t>, руб.РФ.</w:t>
            </w: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hd w:val="clear" w:color="auto" w:fill="FFFFFF"/>
              <w:suppressAutoHyphens w:val="0"/>
              <w:autoSpaceDE w:val="0"/>
              <w:spacing w:after="100" w:line="252" w:lineRule="auto"/>
              <w:ind w:right="17"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- Стоимость услуг маркет-мейкер</w:t>
            </w:r>
            <w:r w:rsidR="00C444C0">
              <w:rPr>
                <w:rFonts w:eastAsia="Calibri"/>
                <w:bCs w:val="0"/>
              </w:rPr>
              <w:t xml:space="preserve">а за весь период оказания услуг. </w:t>
            </w:r>
          </w:p>
          <w:p w:rsidR="00053819" w:rsidRDefault="00053819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</w:p>
          <w:p w:rsidR="0024204C" w:rsidRDefault="0024204C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</w:p>
          <w:p w:rsidR="0024204C" w:rsidRPr="00053819" w:rsidRDefault="0024204C" w:rsidP="00053819">
            <w:pPr>
              <w:suppressAutoHyphens w:val="0"/>
              <w:spacing w:line="252" w:lineRule="auto"/>
              <w:ind w:right="-45" w:firstLine="0"/>
              <w:rPr>
                <w:rFonts w:eastAsia="Calibri"/>
                <w:bCs w:val="0"/>
              </w:rPr>
            </w:pPr>
          </w:p>
          <w:p w:rsidR="009C23DD" w:rsidRPr="00644C2B" w:rsidRDefault="00053819" w:rsidP="00053819">
            <w:pPr>
              <w:spacing w:line="240" w:lineRule="auto"/>
              <w:ind w:right="-45" w:firstLine="0"/>
            </w:pPr>
            <w:r w:rsidRPr="00053819">
              <w:rPr>
                <w:rFonts w:eastAsia="Calibri"/>
                <w:bCs w:val="0"/>
              </w:rPr>
              <w:t>- Стоимость услуг Московской биржи за весь период оказания услуг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A84" w:rsidRDefault="00887A84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_________________________________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jc w:val="center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(итоговая стоимость)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________________________________</w:t>
            </w:r>
          </w:p>
          <w:p w:rsidR="00053819" w:rsidRPr="00053819" w:rsidRDefault="00053819" w:rsidP="00053819">
            <w:pPr>
              <w:suppressAutoHyphens w:val="0"/>
              <w:spacing w:line="252" w:lineRule="auto"/>
              <w:ind w:firstLine="0"/>
              <w:rPr>
                <w:rFonts w:eastAsia="Calibri"/>
                <w:bCs w:val="0"/>
              </w:rPr>
            </w:pPr>
            <w:r w:rsidRPr="00053819">
              <w:rPr>
                <w:rFonts w:eastAsia="Calibri"/>
                <w:bCs w:val="0"/>
              </w:rPr>
              <w:t>(итоговая стоимость услуг маркет-мейкера за весь период оказания услуг, НДС не облагается рублей РФ,)</w:t>
            </w:r>
          </w:p>
          <w:p w:rsidR="0024204C" w:rsidRDefault="0024204C" w:rsidP="00053819">
            <w:pPr>
              <w:spacing w:line="240" w:lineRule="auto"/>
              <w:ind w:right="-45" w:firstLine="0"/>
              <w:rPr>
                <w:rFonts w:eastAsia="Calibri"/>
                <w:bCs w:val="0"/>
              </w:rPr>
            </w:pPr>
          </w:p>
          <w:p w:rsidR="0024204C" w:rsidRPr="0024204C" w:rsidRDefault="0024204C" w:rsidP="00053819">
            <w:pPr>
              <w:spacing w:line="240" w:lineRule="auto"/>
              <w:ind w:right="-45" w:firstLine="0"/>
              <w:rPr>
                <w:rFonts w:eastAsia="Calibri"/>
                <w:bCs w:val="0"/>
              </w:rPr>
            </w:pPr>
          </w:p>
          <w:p w:rsidR="009C23DD" w:rsidRPr="00644C2B" w:rsidRDefault="0024204C" w:rsidP="00053819">
            <w:pPr>
              <w:spacing w:line="240" w:lineRule="auto"/>
              <w:ind w:right="-45" w:firstLine="0"/>
            </w:pPr>
            <w:r w:rsidRPr="0024204C">
              <w:rPr>
                <w:rFonts w:eastAsia="Calibri"/>
                <w:bCs w:val="0"/>
              </w:rPr>
              <w:t>125 000,94 (сто двадцать пять тысяч) рублей 94 копейки, с учетом  НДС</w:t>
            </w:r>
          </w:p>
        </w:tc>
      </w:tr>
    </w:tbl>
    <w:p w:rsidR="00D518A1" w:rsidRPr="00795CFD" w:rsidRDefault="00D518A1" w:rsidP="005F3FE8">
      <w:pPr>
        <w:spacing w:before="120"/>
        <w:ind w:firstLine="0"/>
        <w:rPr>
          <w:sz w:val="24"/>
          <w:szCs w:val="24"/>
          <w:shd w:val="clear" w:color="auto" w:fill="FFFF99"/>
        </w:rPr>
      </w:pPr>
    </w:p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</w:t>
      </w:r>
      <w:r w:rsidR="00E63FB1">
        <w:rPr>
          <w:sz w:val="24"/>
          <w:szCs w:val="24"/>
        </w:rPr>
        <w:t>Организатора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70" w:name="_Toc98253921"/>
      <w:bookmarkStart w:id="871" w:name="_Toc157248175"/>
      <w:bookmarkStart w:id="872" w:name="_Toc157496544"/>
      <w:bookmarkStart w:id="873" w:name="_Toc158206083"/>
      <w:bookmarkStart w:id="874" w:name="_Toc164057768"/>
      <w:bookmarkStart w:id="875" w:name="_Toc164137118"/>
      <w:bookmarkStart w:id="876" w:name="_Toc164161278"/>
      <w:bookmarkStart w:id="87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8" w:name="_Toc439170674"/>
      <w:bookmarkStart w:id="879" w:name="_Toc439172776"/>
      <w:bookmarkStart w:id="880" w:name="_Toc439173220"/>
      <w:bookmarkStart w:id="881" w:name="_Toc439238214"/>
      <w:bookmarkStart w:id="882" w:name="_Toc439252762"/>
      <w:bookmarkStart w:id="883" w:name="_Toc439323736"/>
      <w:bookmarkStart w:id="884" w:name="_Toc440361370"/>
      <w:bookmarkStart w:id="885" w:name="_Toc440376125"/>
      <w:bookmarkStart w:id="886" w:name="_Toc440376252"/>
      <w:bookmarkStart w:id="887" w:name="_Toc440382510"/>
      <w:bookmarkStart w:id="888" w:name="_Toc440447180"/>
      <w:bookmarkStart w:id="889" w:name="_Toc440632341"/>
      <w:bookmarkStart w:id="890" w:name="_Toc440875113"/>
      <w:bookmarkStart w:id="891" w:name="_Toc441131100"/>
      <w:bookmarkStart w:id="892" w:name="_Toc465774623"/>
      <w:bookmarkStart w:id="893" w:name="_Toc465848852"/>
      <w:bookmarkStart w:id="894" w:name="_Toc471894929"/>
      <w:bookmarkStart w:id="895" w:name="_Toc498590354"/>
      <w:r w:rsidRPr="00C236C0">
        <w:rPr>
          <w:szCs w:val="24"/>
        </w:rPr>
        <w:lastRenderedPageBreak/>
        <w:t>Инструкции по заполнению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6" w:name="_Ref55335821"/>
      <w:bookmarkStart w:id="897" w:name="_Ref55336345"/>
      <w:bookmarkStart w:id="898" w:name="_Toc57314674"/>
      <w:bookmarkStart w:id="899" w:name="_Toc69728988"/>
      <w:bookmarkStart w:id="900" w:name="_Toc98253922"/>
      <w:bookmarkStart w:id="901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2" w:name="_Ref440271964"/>
      <w:bookmarkStart w:id="903" w:name="_Toc440361371"/>
      <w:bookmarkStart w:id="904" w:name="_Toc440376126"/>
      <w:bookmarkStart w:id="905" w:name="_Toc498590355"/>
      <w:r>
        <w:rPr>
          <w:szCs w:val="24"/>
        </w:rPr>
        <w:lastRenderedPageBreak/>
        <w:t>Антикоррупционные обязательства (Форма 1.1).</w:t>
      </w:r>
      <w:bookmarkEnd w:id="902"/>
      <w:bookmarkEnd w:id="903"/>
      <w:bookmarkEnd w:id="904"/>
      <w:bookmarkEnd w:id="905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6" w:name="_Toc439238216"/>
      <w:bookmarkStart w:id="907" w:name="_Toc439252764"/>
      <w:bookmarkStart w:id="908" w:name="_Toc439323738"/>
      <w:bookmarkStart w:id="909" w:name="_Toc440361372"/>
      <w:bookmarkStart w:id="910" w:name="_Toc440376127"/>
      <w:bookmarkStart w:id="911" w:name="_Toc440376254"/>
      <w:bookmarkStart w:id="912" w:name="_Toc440382512"/>
      <w:bookmarkStart w:id="913" w:name="_Toc440447182"/>
      <w:bookmarkStart w:id="914" w:name="_Toc440632343"/>
      <w:bookmarkStart w:id="915" w:name="_Toc440875115"/>
      <w:bookmarkStart w:id="916" w:name="_Toc441131102"/>
      <w:bookmarkStart w:id="917" w:name="_Toc465774625"/>
      <w:bookmarkStart w:id="918" w:name="_Toc465848854"/>
      <w:bookmarkStart w:id="919" w:name="_Toc471894931"/>
      <w:bookmarkStart w:id="920" w:name="_Toc498590356"/>
      <w:r w:rsidRPr="009F5821">
        <w:rPr>
          <w:szCs w:val="24"/>
        </w:rPr>
        <w:t>Форма Антикоррупционных обязательств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E63FB1">
        <w:rPr>
          <w:b/>
          <w:i/>
          <w:iCs/>
          <w:sz w:val="24"/>
          <w:szCs w:val="24"/>
        </w:rPr>
        <w:t xml:space="preserve"> </w:t>
      </w:r>
      <w:r w:rsidR="00E63FB1" w:rsidRPr="00E12127">
        <w:rPr>
          <w:b/>
          <w:i/>
          <w:iCs/>
          <w:sz w:val="24"/>
          <w:szCs w:val="24"/>
        </w:rPr>
        <w:t>и ПАО «МРСК Центра и Приволжья»</w:t>
      </w:r>
      <w:r w:rsidRPr="00AE1D21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E1D21">
        <w:rPr>
          <w:i/>
          <w:sz w:val="24"/>
          <w:szCs w:val="24"/>
        </w:rPr>
        <w:t xml:space="preserve">действует система </w:t>
      </w:r>
      <w:r w:rsidR="007C47E3" w:rsidRPr="00AE1D21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="007C47E3" w:rsidRPr="00AE1D21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="007C47E3"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>
        <w:rPr>
          <w:i/>
          <w:sz w:val="24"/>
          <w:szCs w:val="24"/>
        </w:rPr>
        <w:t xml:space="preserve"> на корпоративном веб-сайтах</w:t>
      </w:r>
      <w:r w:rsidR="007C47E3"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>
        <w:rPr>
          <w:i/>
          <w:sz w:val="24"/>
          <w:szCs w:val="24"/>
          <w:shd w:val="clear" w:color="auto" w:fill="FFFFFF"/>
        </w:rPr>
        <w:t>: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E12127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7C47E3" w:rsidRDefault="00E63FB1" w:rsidP="007C47E3">
      <w:pPr>
        <w:spacing w:line="240" w:lineRule="auto"/>
        <w:rPr>
          <w:sz w:val="24"/>
          <w:szCs w:val="24"/>
        </w:rPr>
      </w:pP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1" w:name="_Toc423423668"/>
      <w:bookmarkStart w:id="922" w:name="_Ref440271072"/>
      <w:bookmarkStart w:id="923" w:name="_Ref440273986"/>
      <w:bookmarkStart w:id="924" w:name="_Ref440274337"/>
      <w:bookmarkStart w:id="925" w:name="_Ref440274913"/>
      <w:bookmarkStart w:id="926" w:name="_Ref440284918"/>
      <w:bookmarkStart w:id="927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6"/>
      <w:bookmarkEnd w:id="897"/>
      <w:bookmarkEnd w:id="898"/>
      <w:bookmarkEnd w:id="899"/>
      <w:bookmarkEnd w:id="900"/>
      <w:bookmarkEnd w:id="901"/>
      <w:bookmarkEnd w:id="921"/>
      <w:bookmarkEnd w:id="922"/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98253923"/>
      <w:bookmarkStart w:id="929" w:name="_Toc157248177"/>
      <w:bookmarkStart w:id="930" w:name="_Toc157496546"/>
      <w:bookmarkStart w:id="931" w:name="_Toc158206085"/>
      <w:bookmarkStart w:id="932" w:name="_Toc164057770"/>
      <w:bookmarkStart w:id="933" w:name="_Toc164137120"/>
      <w:bookmarkStart w:id="934" w:name="_Toc164161280"/>
      <w:bookmarkStart w:id="935" w:name="_Toc165173851"/>
      <w:bookmarkStart w:id="936" w:name="_Ref264038986"/>
      <w:bookmarkStart w:id="937" w:name="_Ref264359294"/>
      <w:bookmarkStart w:id="938" w:name="_Toc439170676"/>
      <w:bookmarkStart w:id="939" w:name="_Toc439172778"/>
      <w:bookmarkStart w:id="940" w:name="_Toc439173222"/>
      <w:bookmarkStart w:id="941" w:name="_Toc439238218"/>
      <w:bookmarkStart w:id="942" w:name="_Toc439252766"/>
      <w:bookmarkStart w:id="943" w:name="_Toc439323740"/>
      <w:bookmarkStart w:id="944" w:name="_Toc440361374"/>
      <w:bookmarkStart w:id="945" w:name="_Toc440376129"/>
      <w:bookmarkStart w:id="946" w:name="_Toc440376256"/>
      <w:bookmarkStart w:id="947" w:name="_Toc440382514"/>
      <w:bookmarkStart w:id="948" w:name="_Toc440447184"/>
      <w:bookmarkStart w:id="949" w:name="_Toc440632345"/>
      <w:bookmarkStart w:id="950" w:name="_Toc440875117"/>
      <w:bookmarkStart w:id="951" w:name="_Toc441131104"/>
      <w:bookmarkStart w:id="952" w:name="_Toc465774627"/>
      <w:bookmarkStart w:id="953" w:name="_Toc465848856"/>
      <w:bookmarkStart w:id="954" w:name="_Toc468875359"/>
      <w:bookmarkStart w:id="955" w:name="_Toc469488411"/>
      <w:bookmarkStart w:id="956" w:name="_Toc471894933"/>
      <w:bookmarkStart w:id="957" w:name="_Toc498590358"/>
      <w:r w:rsidRPr="00C236C0">
        <w:rPr>
          <w:szCs w:val="24"/>
        </w:rPr>
        <w:t xml:space="preserve">Форма 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r w:rsidR="00492C8B">
        <w:rPr>
          <w:szCs w:val="24"/>
        </w:rPr>
        <w:t>Сводной таблицы стоимости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1"/>
      <w:bookmarkEnd w:id="952"/>
      <w:bookmarkEnd w:id="953"/>
      <w:bookmarkEnd w:id="954"/>
      <w:bookmarkEnd w:id="955"/>
      <w:bookmarkEnd w:id="956"/>
      <w:bookmarkEnd w:id="9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340013" w:rsidP="00537A6B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340013">
              <w:rPr>
                <w:bCs w:val="0"/>
              </w:rPr>
              <w:t xml:space="preserve">ПАО «МРСК Центра и Приволжья» 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7A6B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 xml:space="preserve">ИТОГО </w:t>
            </w:r>
            <w:r w:rsidR="00340013" w:rsidRPr="00340013">
              <w:rPr>
                <w:bCs w:val="0"/>
                <w:szCs w:val="24"/>
              </w:rPr>
              <w:t>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8" w:name="_Toc176765534"/>
      <w:bookmarkStart w:id="959" w:name="_Toc198979983"/>
      <w:bookmarkStart w:id="960" w:name="_Toc217466315"/>
      <w:bookmarkStart w:id="961" w:name="_Toc217702856"/>
      <w:bookmarkStart w:id="962" w:name="_Toc233601974"/>
      <w:bookmarkStart w:id="963" w:name="_Toc263343460"/>
      <w:r w:rsidRPr="00F647F7">
        <w:rPr>
          <w:b w:val="0"/>
          <w:szCs w:val="24"/>
        </w:rPr>
        <w:br w:type="page"/>
      </w:r>
      <w:bookmarkStart w:id="964" w:name="_Toc439170677"/>
      <w:bookmarkStart w:id="965" w:name="_Toc439172779"/>
      <w:bookmarkStart w:id="966" w:name="_Toc439173223"/>
      <w:bookmarkStart w:id="967" w:name="_Toc439238219"/>
      <w:bookmarkStart w:id="968" w:name="_Toc439252767"/>
      <w:bookmarkStart w:id="969" w:name="_Toc439323741"/>
      <w:bookmarkStart w:id="970" w:name="_Toc440361375"/>
      <w:bookmarkStart w:id="971" w:name="_Toc440376130"/>
      <w:bookmarkStart w:id="972" w:name="_Toc440376257"/>
      <w:bookmarkStart w:id="973" w:name="_Toc440382515"/>
      <w:bookmarkStart w:id="974" w:name="_Toc440447185"/>
      <w:bookmarkStart w:id="975" w:name="_Toc440632346"/>
      <w:bookmarkStart w:id="976" w:name="_Toc440875118"/>
      <w:bookmarkStart w:id="977" w:name="_Toc441131105"/>
      <w:bookmarkStart w:id="978" w:name="_Toc465774628"/>
      <w:bookmarkStart w:id="979" w:name="_Toc465848857"/>
      <w:bookmarkStart w:id="980" w:name="_Toc468875360"/>
      <w:bookmarkStart w:id="981" w:name="_Toc469488412"/>
      <w:bookmarkStart w:id="982" w:name="_Toc471894934"/>
      <w:bookmarkStart w:id="983" w:name="_Toc498590359"/>
      <w:r w:rsidRPr="00C236C0">
        <w:rPr>
          <w:szCs w:val="24"/>
        </w:rPr>
        <w:lastRenderedPageBreak/>
        <w:t>Инструкции по заполнению</w:t>
      </w:r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4" w:name="_Ref86826666"/>
      <w:bookmarkStart w:id="985" w:name="_Toc90385112"/>
      <w:bookmarkStart w:id="986" w:name="_Toc98253925"/>
      <w:bookmarkStart w:id="987" w:name="_Toc165173853"/>
      <w:bookmarkStart w:id="98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9" w:name="_Ref440537086"/>
      <w:bookmarkStart w:id="990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4"/>
      <w:bookmarkEnd w:id="985"/>
      <w:bookmarkEnd w:id="986"/>
      <w:bookmarkEnd w:id="987"/>
      <w:bookmarkEnd w:id="988"/>
      <w:bookmarkEnd w:id="989"/>
      <w:bookmarkEnd w:id="99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91" w:name="_Toc90385113"/>
      <w:bookmarkStart w:id="992" w:name="_Toc98253926"/>
      <w:bookmarkStart w:id="993" w:name="_Toc157248180"/>
      <w:bookmarkStart w:id="994" w:name="_Toc157496549"/>
      <w:bookmarkStart w:id="995" w:name="_Toc158206088"/>
      <w:bookmarkStart w:id="996" w:name="_Toc164057773"/>
      <w:bookmarkStart w:id="997" w:name="_Toc164137123"/>
      <w:bookmarkStart w:id="998" w:name="_Toc164161283"/>
      <w:bookmarkStart w:id="999" w:name="_Toc165173854"/>
      <w:bookmarkStart w:id="1000" w:name="_Ref193690005"/>
      <w:bookmarkStart w:id="1001" w:name="_Toc439170679"/>
      <w:bookmarkStart w:id="1002" w:name="_Toc439172781"/>
      <w:bookmarkStart w:id="1003" w:name="_Toc439173225"/>
      <w:bookmarkStart w:id="1004" w:name="_Toc439238221"/>
      <w:bookmarkStart w:id="1005" w:name="_Toc439252769"/>
      <w:bookmarkStart w:id="1006" w:name="_Toc439323743"/>
      <w:bookmarkStart w:id="1007" w:name="_Toc440361377"/>
      <w:bookmarkStart w:id="1008" w:name="_Toc440376132"/>
      <w:bookmarkStart w:id="1009" w:name="_Toc440376259"/>
      <w:bookmarkStart w:id="1010" w:name="_Toc440382517"/>
      <w:bookmarkStart w:id="1011" w:name="_Toc440447187"/>
      <w:bookmarkStart w:id="1012" w:name="_Toc440632348"/>
      <w:bookmarkStart w:id="1013" w:name="_Toc440875120"/>
      <w:bookmarkStart w:id="1014" w:name="_Toc441131107"/>
      <w:bookmarkStart w:id="1015" w:name="_Toc465774630"/>
      <w:bookmarkStart w:id="1016" w:name="_Toc465848859"/>
      <w:bookmarkStart w:id="1017" w:name="_Toc468875362"/>
      <w:bookmarkStart w:id="1018" w:name="_Toc469488414"/>
      <w:bookmarkStart w:id="1019" w:name="_Toc471894936"/>
      <w:bookmarkStart w:id="1020" w:name="_Toc498590361"/>
      <w:r w:rsidRPr="00C236C0">
        <w:rPr>
          <w:szCs w:val="24"/>
        </w:rPr>
        <w:t xml:space="preserve">Форма </w:t>
      </w:r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r w:rsidRPr="00C236C0">
        <w:rPr>
          <w:szCs w:val="24"/>
        </w:rPr>
        <w:t>технического предложения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1" w:name="_Ref55335818"/>
      <w:bookmarkStart w:id="1022" w:name="_Ref55336334"/>
      <w:bookmarkStart w:id="1023" w:name="_Toc57314673"/>
      <w:bookmarkStart w:id="1024" w:name="_Toc69728987"/>
      <w:bookmarkStart w:id="1025" w:name="_Toc98253928"/>
      <w:bookmarkStart w:id="1026" w:name="_Toc165173856"/>
      <w:bookmarkStart w:id="1027" w:name="_Ref194749150"/>
      <w:bookmarkStart w:id="1028" w:name="_Ref194750368"/>
      <w:bookmarkStart w:id="1029" w:name="_Ref89649494"/>
      <w:bookmarkStart w:id="103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340013" w:rsidP="00537A6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82A07">
              <w:t>ПАО «МРСК Центра</w:t>
            </w:r>
            <w:r w:rsidRPr="008D6766">
              <w:t xml:space="preserve"> и Приволжья</w:t>
            </w:r>
            <w:r w:rsidRPr="00382A07">
              <w:t xml:space="preserve">» 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1" w:name="_Toc176765537"/>
      <w:bookmarkStart w:id="1032" w:name="_Toc198979986"/>
      <w:bookmarkStart w:id="1033" w:name="_Toc217466321"/>
      <w:bookmarkStart w:id="1034" w:name="_Toc217702859"/>
      <w:bookmarkStart w:id="1035" w:name="_Toc233601977"/>
      <w:bookmarkStart w:id="1036" w:name="_Toc263343463"/>
      <w:bookmarkStart w:id="1037" w:name="_Toc439170680"/>
      <w:bookmarkStart w:id="1038" w:name="_Toc439172782"/>
      <w:bookmarkStart w:id="1039" w:name="_Toc439173226"/>
      <w:bookmarkStart w:id="1040" w:name="_Toc439238222"/>
      <w:bookmarkStart w:id="1041" w:name="_Toc439252770"/>
      <w:bookmarkStart w:id="1042" w:name="_Toc439323744"/>
      <w:bookmarkStart w:id="1043" w:name="_Toc440361378"/>
      <w:bookmarkStart w:id="1044" w:name="_Toc440376133"/>
      <w:bookmarkStart w:id="1045" w:name="_Toc440376260"/>
      <w:bookmarkStart w:id="1046" w:name="_Toc440382518"/>
      <w:bookmarkStart w:id="1047" w:name="_Toc440447188"/>
      <w:bookmarkStart w:id="1048" w:name="_Toc440632349"/>
      <w:bookmarkStart w:id="1049" w:name="_Toc440875121"/>
      <w:bookmarkStart w:id="1050" w:name="_Toc441131108"/>
      <w:bookmarkStart w:id="1051" w:name="_Toc465774631"/>
      <w:bookmarkStart w:id="1052" w:name="_Toc465848860"/>
      <w:bookmarkStart w:id="1053" w:name="_Toc468875363"/>
      <w:bookmarkStart w:id="1054" w:name="_Toc469488415"/>
      <w:bookmarkStart w:id="1055" w:name="_Toc471894937"/>
      <w:bookmarkStart w:id="1056" w:name="_Toc498590362"/>
      <w:r w:rsidRPr="00C236C0">
        <w:rPr>
          <w:szCs w:val="24"/>
        </w:rPr>
        <w:lastRenderedPageBreak/>
        <w:t>Инструкции по заполнению</w:t>
      </w:r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7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8" w:name="_Toc423423670"/>
      <w:bookmarkStart w:id="1059" w:name="_Ref440271036"/>
      <w:bookmarkStart w:id="1060" w:name="_Ref440274366"/>
      <w:bookmarkStart w:id="1061" w:name="_Ref440274902"/>
      <w:bookmarkStart w:id="1062" w:name="_Ref440284947"/>
      <w:bookmarkStart w:id="1063" w:name="_Ref440361140"/>
      <w:bookmarkStart w:id="1064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65" w:name="_Toc98253929"/>
      <w:bookmarkStart w:id="1066" w:name="_Toc157248183"/>
      <w:bookmarkStart w:id="1067" w:name="_Toc157496552"/>
      <w:bookmarkStart w:id="1068" w:name="_Toc158206091"/>
      <w:bookmarkStart w:id="1069" w:name="_Toc164057776"/>
      <w:bookmarkStart w:id="1070" w:name="_Toc164137126"/>
      <w:bookmarkStart w:id="1071" w:name="_Toc164161286"/>
      <w:bookmarkStart w:id="1072" w:name="_Toc165173857"/>
      <w:bookmarkStart w:id="1073" w:name="_Toc439170682"/>
      <w:bookmarkStart w:id="1074" w:name="_Toc439172784"/>
      <w:bookmarkStart w:id="1075" w:name="_Toc439173228"/>
      <w:bookmarkStart w:id="1076" w:name="_Toc439238224"/>
      <w:bookmarkStart w:id="1077" w:name="_Toc439252772"/>
      <w:bookmarkStart w:id="1078" w:name="_Toc439323746"/>
      <w:bookmarkStart w:id="1079" w:name="_Toc440361380"/>
      <w:bookmarkStart w:id="1080" w:name="_Toc440376135"/>
      <w:bookmarkStart w:id="1081" w:name="_Toc440376262"/>
      <w:bookmarkStart w:id="1082" w:name="_Toc440382520"/>
      <w:bookmarkStart w:id="1083" w:name="_Toc440447190"/>
      <w:bookmarkStart w:id="1084" w:name="_Toc440632351"/>
      <w:bookmarkStart w:id="1085" w:name="_Toc440875123"/>
      <w:bookmarkStart w:id="1086" w:name="_Toc441131110"/>
      <w:bookmarkStart w:id="1087" w:name="_Toc465774633"/>
      <w:bookmarkStart w:id="1088" w:name="_Toc465848862"/>
      <w:bookmarkStart w:id="1089" w:name="_Toc468875365"/>
      <w:bookmarkStart w:id="1090" w:name="_Toc469488417"/>
      <w:bookmarkStart w:id="1091" w:name="_Toc471894939"/>
      <w:bookmarkStart w:id="1092" w:name="_Toc498590364"/>
      <w:r w:rsidRPr="009F5821">
        <w:rPr>
          <w:szCs w:val="24"/>
        </w:rPr>
        <w:t xml:space="preserve">Форма </w:t>
      </w:r>
      <w:bookmarkEnd w:id="1065"/>
      <w:r w:rsidRPr="009F5821">
        <w:rPr>
          <w:szCs w:val="24"/>
        </w:rPr>
        <w:t xml:space="preserve">графика 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r w:rsidR="009469A6" w:rsidRPr="009F5821">
        <w:rPr>
          <w:szCs w:val="24"/>
        </w:rPr>
        <w:t>оказания услуг</w:t>
      </w:r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3" w:name="_Toc171070556"/>
      <w:bookmarkStart w:id="1094" w:name="_Toc98253927"/>
      <w:bookmarkStart w:id="1095" w:name="_Toc176605808"/>
      <w:bookmarkStart w:id="1096" w:name="_Toc176611017"/>
      <w:bookmarkStart w:id="1097" w:name="_Toc176611073"/>
      <w:bookmarkStart w:id="1098" w:name="_Toc176668676"/>
      <w:bookmarkStart w:id="1099" w:name="_Toc176684336"/>
      <w:bookmarkStart w:id="1100" w:name="_Toc176746279"/>
      <w:bookmarkStart w:id="1101" w:name="_Toc176747346"/>
      <w:bookmarkStart w:id="1102" w:name="_Toc198979988"/>
      <w:bookmarkStart w:id="1103" w:name="_Toc217466324"/>
      <w:bookmarkStart w:id="1104" w:name="_Toc217702862"/>
      <w:bookmarkStart w:id="1105" w:name="_Toc233601980"/>
      <w:bookmarkStart w:id="1106" w:name="_Toc263343466"/>
      <w:r w:rsidRPr="00F647F7">
        <w:rPr>
          <w:b w:val="0"/>
          <w:szCs w:val="24"/>
        </w:rPr>
        <w:br w:type="page"/>
      </w:r>
      <w:bookmarkStart w:id="1107" w:name="_Toc439170683"/>
      <w:bookmarkStart w:id="1108" w:name="_Toc439172785"/>
      <w:bookmarkStart w:id="1109" w:name="_Toc439173229"/>
      <w:bookmarkStart w:id="1110" w:name="_Toc439238225"/>
      <w:bookmarkStart w:id="1111" w:name="_Toc439252773"/>
      <w:bookmarkStart w:id="1112" w:name="_Toc439323747"/>
      <w:bookmarkStart w:id="1113" w:name="_Toc440361381"/>
      <w:bookmarkStart w:id="1114" w:name="_Toc440376136"/>
      <w:bookmarkStart w:id="1115" w:name="_Toc440376263"/>
      <w:bookmarkStart w:id="1116" w:name="_Toc440382521"/>
      <w:bookmarkStart w:id="1117" w:name="_Toc440447191"/>
      <w:bookmarkStart w:id="1118" w:name="_Toc440632352"/>
      <w:bookmarkStart w:id="1119" w:name="_Toc440875124"/>
      <w:bookmarkStart w:id="1120" w:name="_Toc441131111"/>
      <w:bookmarkStart w:id="1121" w:name="_Toc465774634"/>
      <w:bookmarkStart w:id="1122" w:name="_Toc465848863"/>
      <w:bookmarkStart w:id="1123" w:name="_Toc468875366"/>
      <w:bookmarkStart w:id="1124" w:name="_Toc469488418"/>
      <w:bookmarkStart w:id="1125" w:name="_Toc471894940"/>
      <w:bookmarkStart w:id="1126" w:name="_Toc498590365"/>
      <w:r w:rsidRPr="009F5821">
        <w:rPr>
          <w:szCs w:val="24"/>
        </w:rPr>
        <w:lastRenderedPageBreak/>
        <w:t>Инструкции по заполнению</w:t>
      </w:r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7" w:name="_Hlt22846931"/>
      <w:bookmarkStart w:id="1128" w:name="_Ref440361439"/>
      <w:bookmarkStart w:id="1129" w:name="_Ref440361914"/>
      <w:bookmarkStart w:id="1130" w:name="_Ref440361959"/>
      <w:bookmarkStart w:id="1131" w:name="_Toc498590366"/>
      <w:bookmarkStart w:id="1132" w:name="_Ref93264992"/>
      <w:bookmarkStart w:id="1133" w:name="_Ref93265116"/>
      <w:bookmarkStart w:id="1134" w:name="_Toc98253933"/>
      <w:bookmarkStart w:id="1135" w:name="_Toc165173859"/>
      <w:bookmarkStart w:id="1136" w:name="_Toc423423671"/>
      <w:bookmarkEnd w:id="1127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8"/>
      <w:bookmarkEnd w:id="1129"/>
      <w:bookmarkEnd w:id="1130"/>
      <w:bookmarkEnd w:id="1131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137" w:name="_Toc440361383"/>
      <w:bookmarkStart w:id="1138" w:name="_Toc440376138"/>
      <w:bookmarkStart w:id="1139" w:name="_Toc440376265"/>
      <w:bookmarkStart w:id="1140" w:name="_Toc440382523"/>
      <w:bookmarkStart w:id="1141" w:name="_Toc440447193"/>
      <w:bookmarkStart w:id="1142" w:name="_Toc440632354"/>
      <w:bookmarkStart w:id="1143" w:name="_Toc440875126"/>
      <w:bookmarkStart w:id="1144" w:name="_Toc441131113"/>
      <w:bookmarkStart w:id="1145" w:name="_Toc465774636"/>
      <w:bookmarkStart w:id="1146" w:name="_Toc465848865"/>
      <w:bookmarkStart w:id="1147" w:name="_Toc468875368"/>
      <w:bookmarkStart w:id="1148" w:name="_Toc469488420"/>
      <w:bookmarkStart w:id="1149" w:name="_Toc471894942"/>
      <w:bookmarkStart w:id="1150" w:name="_Toc498590367"/>
      <w:r w:rsidRPr="009F5821">
        <w:rPr>
          <w:szCs w:val="24"/>
        </w:rPr>
        <w:t>Форма графика оплаты оказания услуг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1" w:name="_Toc440361384"/>
      <w:bookmarkStart w:id="1152" w:name="_Toc440376139"/>
      <w:bookmarkStart w:id="1153" w:name="_Toc440376266"/>
      <w:bookmarkStart w:id="1154" w:name="_Toc440382524"/>
      <w:bookmarkStart w:id="1155" w:name="_Toc440447194"/>
      <w:bookmarkStart w:id="1156" w:name="_Toc440632355"/>
      <w:bookmarkStart w:id="1157" w:name="_Toc440875127"/>
      <w:bookmarkStart w:id="1158" w:name="_Toc441131114"/>
      <w:bookmarkStart w:id="1159" w:name="_Toc465774637"/>
      <w:bookmarkStart w:id="1160" w:name="_Toc465848866"/>
      <w:bookmarkStart w:id="1161" w:name="_Toc468875369"/>
      <w:bookmarkStart w:id="1162" w:name="_Toc469488421"/>
      <w:bookmarkStart w:id="1163" w:name="_Toc471894943"/>
      <w:bookmarkStart w:id="1164" w:name="_Toc498590368"/>
      <w:r w:rsidRPr="009F5821">
        <w:rPr>
          <w:szCs w:val="24"/>
        </w:rPr>
        <w:lastRenderedPageBreak/>
        <w:t>Инструкции по заполнению</w:t>
      </w:r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5" w:name="_Ref440361531"/>
      <w:bookmarkStart w:id="1166" w:name="_Ref440361610"/>
      <w:bookmarkStart w:id="1167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9"/>
      <w:bookmarkEnd w:id="1030"/>
      <w:bookmarkEnd w:id="1132"/>
      <w:bookmarkEnd w:id="1133"/>
      <w:bookmarkEnd w:id="1134"/>
      <w:bookmarkEnd w:id="1135"/>
      <w:bookmarkEnd w:id="1136"/>
      <w:bookmarkEnd w:id="1165"/>
      <w:bookmarkEnd w:id="1166"/>
      <w:bookmarkEnd w:id="116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68" w:name="_Toc439170685"/>
      <w:bookmarkStart w:id="1169" w:name="_Toc439172787"/>
      <w:bookmarkStart w:id="1170" w:name="_Toc439173231"/>
      <w:bookmarkStart w:id="1171" w:name="_Toc439238227"/>
      <w:bookmarkStart w:id="1172" w:name="_Toc439252775"/>
      <w:bookmarkStart w:id="1173" w:name="_Toc439323749"/>
      <w:bookmarkStart w:id="1174" w:name="_Toc440361386"/>
      <w:bookmarkStart w:id="1175" w:name="_Toc440376141"/>
      <w:bookmarkStart w:id="1176" w:name="_Toc440376268"/>
      <w:bookmarkStart w:id="1177" w:name="_Toc440382526"/>
      <w:bookmarkStart w:id="1178" w:name="_Toc440447196"/>
      <w:bookmarkStart w:id="1179" w:name="_Toc440632357"/>
      <w:bookmarkStart w:id="1180" w:name="_Toc440875129"/>
      <w:bookmarkStart w:id="1181" w:name="_Toc441131116"/>
      <w:bookmarkStart w:id="1182" w:name="_Toc465774639"/>
      <w:bookmarkStart w:id="1183" w:name="_Toc465848868"/>
      <w:bookmarkStart w:id="1184" w:name="_Toc468875371"/>
      <w:bookmarkStart w:id="1185" w:name="_Toc469488423"/>
      <w:bookmarkStart w:id="1186" w:name="_Toc471894945"/>
      <w:bookmarkStart w:id="1187" w:name="_Toc498590370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9F5821">
        <w:rPr>
          <w:szCs w:val="24"/>
        </w:rPr>
        <w:t>Форма Протокола разногласий к проекту Договора</w:t>
      </w:r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9F5821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61387"/>
      <w:bookmarkStart w:id="1202" w:name="_Toc440376142"/>
      <w:bookmarkStart w:id="1203" w:name="_Toc440376269"/>
      <w:bookmarkStart w:id="1204" w:name="_Toc440382527"/>
      <w:bookmarkStart w:id="1205" w:name="_Toc440447197"/>
      <w:bookmarkStart w:id="1206" w:name="_Toc440632358"/>
      <w:bookmarkStart w:id="1207" w:name="_Toc440875130"/>
      <w:bookmarkStart w:id="1208" w:name="_Toc441131117"/>
      <w:bookmarkStart w:id="1209" w:name="_Toc465774640"/>
      <w:bookmarkStart w:id="1210" w:name="_Toc465848869"/>
      <w:bookmarkStart w:id="1211" w:name="_Toc468875372"/>
      <w:bookmarkStart w:id="1212" w:name="_Toc469488424"/>
      <w:bookmarkStart w:id="1213" w:name="_Toc471894946"/>
      <w:bookmarkStart w:id="1214" w:name="_Toc498590371"/>
      <w:r w:rsidRPr="009F5821">
        <w:rPr>
          <w:szCs w:val="24"/>
        </w:rPr>
        <w:t>Инструкции по заполнению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90372"/>
      <w:bookmarkEnd w:id="86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9F5821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61389"/>
      <w:bookmarkStart w:id="1238" w:name="_Ref444170274"/>
      <w:bookmarkStart w:id="1239" w:name="_Toc465774642"/>
      <w:bookmarkStart w:id="1240" w:name="_Toc465848871"/>
      <w:bookmarkStart w:id="1241" w:name="_Toc471894948"/>
      <w:bookmarkStart w:id="1242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3" w:name="_Toc439170689"/>
            <w:bookmarkStart w:id="1244" w:name="_Toc439172791"/>
            <w:bookmarkStart w:id="1245" w:name="_Toc439173235"/>
            <w:bookmarkStart w:id="1246" w:name="_Toc439238231"/>
            <w:bookmarkStart w:id="1247" w:name="_Toc439252779"/>
            <w:bookmarkStart w:id="1248" w:name="_Ref440272147"/>
            <w:bookmarkStart w:id="1249" w:name="_Toc440361390"/>
            <w:bookmarkStart w:id="1250" w:name="_Ref444170284"/>
            <w:bookmarkStart w:id="1251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2" w:name="_Ref491179060"/>
      <w:bookmarkStart w:id="1253" w:name="_Toc498590374"/>
      <w:r w:rsidRPr="009F5821">
        <w:rPr>
          <w:szCs w:val="24"/>
        </w:rPr>
        <w:lastRenderedPageBreak/>
        <w:t xml:space="preserve">Форма </w:t>
      </w:r>
      <w:bookmarkEnd w:id="1243"/>
      <w:bookmarkEnd w:id="1244"/>
      <w:bookmarkEnd w:id="1245"/>
      <w:bookmarkEnd w:id="124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1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4"/>
    <w:bookmarkEnd w:id="1255"/>
    <w:bookmarkEnd w:id="1256"/>
    <w:bookmarkEnd w:id="125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8" w:name="_Toc125426243"/>
      <w:bookmarkStart w:id="1259" w:name="_Toc396984070"/>
      <w:bookmarkStart w:id="126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61391"/>
      <w:bookmarkStart w:id="1268" w:name="_Toc440376146"/>
      <w:bookmarkStart w:id="1269" w:name="_Toc440376273"/>
      <w:bookmarkStart w:id="1270" w:name="_Toc440382531"/>
      <w:bookmarkStart w:id="1271" w:name="_Toc440447201"/>
      <w:bookmarkStart w:id="1272" w:name="_Toc440632362"/>
      <w:bookmarkStart w:id="1273" w:name="_Toc440875134"/>
      <w:bookmarkStart w:id="1274" w:name="_Toc441131121"/>
      <w:bookmarkStart w:id="1275" w:name="_Toc465774644"/>
      <w:bookmarkStart w:id="1276" w:name="_Toc465848873"/>
      <w:bookmarkStart w:id="1277" w:name="_Toc471894950"/>
      <w:bookmarkStart w:id="1278" w:name="_Toc498590375"/>
      <w:r w:rsidRPr="00AE1D21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3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4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1. 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3. 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5. 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6627"/>
      <w:bookmarkStart w:id="1286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D904EF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61393"/>
      <w:bookmarkStart w:id="1302" w:name="_Toc440376275"/>
      <w:bookmarkStart w:id="1303" w:name="_Toc440382533"/>
      <w:bookmarkStart w:id="1304" w:name="_Toc440447203"/>
      <w:bookmarkStart w:id="1305" w:name="_Toc440632364"/>
      <w:bookmarkStart w:id="1306" w:name="_Toc440875136"/>
      <w:bookmarkStart w:id="1307" w:name="_Toc441131123"/>
      <w:bookmarkStart w:id="1308" w:name="_Toc465774646"/>
      <w:bookmarkStart w:id="1309" w:name="_Toc465848875"/>
      <w:bookmarkStart w:id="1310" w:name="_Toc468875378"/>
      <w:bookmarkStart w:id="1311" w:name="_Toc469488430"/>
      <w:bookmarkStart w:id="1312" w:name="_Toc471894952"/>
      <w:bookmarkStart w:id="1313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17613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61394"/>
      <w:bookmarkStart w:id="1329" w:name="_Toc440376276"/>
      <w:bookmarkStart w:id="1330" w:name="_Toc440382534"/>
      <w:bookmarkStart w:id="1331" w:name="_Toc440447204"/>
      <w:bookmarkStart w:id="1332" w:name="_Toc440632365"/>
      <w:bookmarkStart w:id="1333" w:name="_Toc440875137"/>
      <w:bookmarkStart w:id="1334" w:name="_Toc441131124"/>
      <w:bookmarkStart w:id="1335" w:name="_Toc465774647"/>
      <w:bookmarkStart w:id="1336" w:name="_Toc465848876"/>
      <w:bookmarkStart w:id="1337" w:name="_Toc468875379"/>
      <w:bookmarkStart w:id="1338" w:name="_Toc469488431"/>
      <w:bookmarkStart w:id="1339" w:name="_Toc471894953"/>
      <w:bookmarkStart w:id="1340" w:name="_Toc498590378"/>
      <w:r w:rsidRPr="00D904EF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1" w:name="_Ref55336389"/>
      <w:bookmarkStart w:id="1342" w:name="_Toc57314677"/>
      <w:bookmarkStart w:id="1343" w:name="_Toc69728991"/>
      <w:bookmarkStart w:id="1344" w:name="_Toc98253945"/>
      <w:bookmarkStart w:id="1345" w:name="_Toc165173871"/>
      <w:bookmarkStart w:id="1346" w:name="_Toc423423675"/>
      <w:bookmarkStart w:id="1347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1"/>
      <w:bookmarkEnd w:id="1342"/>
      <w:bookmarkEnd w:id="1343"/>
      <w:bookmarkEnd w:id="1344"/>
      <w:bookmarkEnd w:id="1345"/>
      <w:bookmarkEnd w:id="1346"/>
      <w:bookmarkEnd w:id="1347"/>
    </w:p>
    <w:p w:rsidR="004F4D80" w:rsidRPr="00D904EF" w:rsidRDefault="004F4D80" w:rsidP="004F4D80">
      <w:pPr>
        <w:pStyle w:val="3"/>
        <w:rPr>
          <w:szCs w:val="24"/>
        </w:rPr>
      </w:pPr>
      <w:bookmarkStart w:id="1348" w:name="_Toc98253946"/>
      <w:bookmarkStart w:id="1349" w:name="_Toc157248198"/>
      <w:bookmarkStart w:id="1350" w:name="_Toc157496567"/>
      <w:bookmarkStart w:id="1351" w:name="_Toc158206106"/>
      <w:bookmarkStart w:id="1352" w:name="_Toc164057791"/>
      <w:bookmarkStart w:id="1353" w:name="_Toc164137141"/>
      <w:bookmarkStart w:id="1354" w:name="_Toc164161301"/>
      <w:bookmarkStart w:id="1355" w:name="_Toc165173872"/>
      <w:bookmarkStart w:id="1356" w:name="_Toc439170696"/>
      <w:bookmarkStart w:id="1357" w:name="_Toc439172798"/>
      <w:bookmarkStart w:id="1358" w:name="_Toc439173242"/>
      <w:bookmarkStart w:id="1359" w:name="_Toc439238238"/>
      <w:bookmarkStart w:id="1360" w:name="_Toc439252785"/>
      <w:bookmarkStart w:id="1361" w:name="_Toc439323759"/>
      <w:bookmarkStart w:id="1362" w:name="_Toc440361396"/>
      <w:bookmarkStart w:id="1363" w:name="_Toc440376278"/>
      <w:bookmarkStart w:id="1364" w:name="_Toc440382536"/>
      <w:bookmarkStart w:id="1365" w:name="_Toc440447206"/>
      <w:bookmarkStart w:id="1366" w:name="_Toc440632367"/>
      <w:bookmarkStart w:id="1367" w:name="_Toc440875139"/>
      <w:bookmarkStart w:id="1368" w:name="_Toc441131126"/>
      <w:bookmarkStart w:id="1369" w:name="_Toc465774649"/>
      <w:bookmarkStart w:id="1370" w:name="_Toc465848878"/>
      <w:bookmarkStart w:id="1371" w:name="_Toc468875381"/>
      <w:bookmarkStart w:id="1372" w:name="_Toc469488433"/>
      <w:bookmarkStart w:id="1373" w:name="_Toc471894955"/>
      <w:bookmarkStart w:id="1374" w:name="_Toc498590380"/>
      <w:r w:rsidRPr="00D904EF">
        <w:rPr>
          <w:szCs w:val="24"/>
        </w:rPr>
        <w:t>Форма Справки о материально-технических ресурсах</w:t>
      </w:r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5" w:name="_Toc98253947"/>
      <w:bookmarkStart w:id="1376" w:name="_Toc157248199"/>
      <w:bookmarkStart w:id="1377" w:name="_Toc157496568"/>
      <w:bookmarkStart w:id="1378" w:name="_Toc158206107"/>
      <w:bookmarkStart w:id="1379" w:name="_Toc164057792"/>
      <w:bookmarkStart w:id="1380" w:name="_Toc164137142"/>
      <w:bookmarkStart w:id="1381" w:name="_Toc164161302"/>
      <w:bookmarkStart w:id="1382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3" w:name="_Toc439170697"/>
      <w:bookmarkStart w:id="1384" w:name="_Toc439172799"/>
      <w:bookmarkStart w:id="1385" w:name="_Toc439173243"/>
      <w:bookmarkStart w:id="1386" w:name="_Toc439238239"/>
      <w:bookmarkStart w:id="1387" w:name="_Toc439252786"/>
      <w:bookmarkStart w:id="1388" w:name="_Toc439323760"/>
      <w:bookmarkStart w:id="1389" w:name="_Toc440361397"/>
      <w:bookmarkStart w:id="1390" w:name="_Toc440376279"/>
      <w:bookmarkStart w:id="1391" w:name="_Toc440382537"/>
      <w:bookmarkStart w:id="1392" w:name="_Toc440447207"/>
      <w:bookmarkStart w:id="1393" w:name="_Toc440632368"/>
      <w:bookmarkStart w:id="1394" w:name="_Toc440875140"/>
      <w:bookmarkStart w:id="1395" w:name="_Toc441131127"/>
      <w:bookmarkStart w:id="1396" w:name="_Toc465774650"/>
      <w:bookmarkStart w:id="1397" w:name="_Toc465848879"/>
      <w:bookmarkStart w:id="1398" w:name="_Toc468875382"/>
      <w:bookmarkStart w:id="1399" w:name="_Toc469488434"/>
      <w:bookmarkStart w:id="1400" w:name="_Toc471894956"/>
      <w:bookmarkStart w:id="1401" w:name="_Toc498590381"/>
      <w:r w:rsidRPr="00D904EF">
        <w:rPr>
          <w:szCs w:val="24"/>
        </w:rPr>
        <w:lastRenderedPageBreak/>
        <w:t>Инструкции по заполнению</w:t>
      </w:r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2" w:name="_Ref55336398"/>
      <w:bookmarkStart w:id="1403" w:name="_Toc57314678"/>
      <w:bookmarkStart w:id="1404" w:name="_Toc69728992"/>
      <w:bookmarkStart w:id="1405" w:name="_Toc98253948"/>
      <w:bookmarkStart w:id="1406" w:name="_Toc165173874"/>
      <w:bookmarkStart w:id="1407" w:name="_Toc423423676"/>
      <w:bookmarkStart w:id="1408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  <w:bookmarkEnd w:id="1408"/>
    </w:p>
    <w:p w:rsidR="004F4D80" w:rsidRPr="00D904EF" w:rsidRDefault="004F4D80" w:rsidP="004F4D80">
      <w:pPr>
        <w:pStyle w:val="3"/>
        <w:rPr>
          <w:szCs w:val="24"/>
        </w:rPr>
      </w:pPr>
      <w:bookmarkStart w:id="1409" w:name="_Toc98253949"/>
      <w:bookmarkStart w:id="1410" w:name="_Toc157248201"/>
      <w:bookmarkStart w:id="1411" w:name="_Toc157496570"/>
      <w:bookmarkStart w:id="1412" w:name="_Toc158206109"/>
      <w:bookmarkStart w:id="1413" w:name="_Toc164057794"/>
      <w:bookmarkStart w:id="1414" w:name="_Toc164137144"/>
      <w:bookmarkStart w:id="1415" w:name="_Toc164161304"/>
      <w:bookmarkStart w:id="1416" w:name="_Toc165173875"/>
      <w:bookmarkStart w:id="1417" w:name="_Toc439170699"/>
      <w:bookmarkStart w:id="1418" w:name="_Toc439172801"/>
      <w:bookmarkStart w:id="1419" w:name="_Toc439173245"/>
      <w:bookmarkStart w:id="1420" w:name="_Toc439238241"/>
      <w:bookmarkStart w:id="1421" w:name="_Toc439252788"/>
      <w:bookmarkStart w:id="1422" w:name="_Toc439323762"/>
      <w:bookmarkStart w:id="1423" w:name="_Toc440361399"/>
      <w:bookmarkStart w:id="1424" w:name="_Toc440376281"/>
      <w:bookmarkStart w:id="1425" w:name="_Toc440382539"/>
      <w:bookmarkStart w:id="1426" w:name="_Toc440447209"/>
      <w:bookmarkStart w:id="1427" w:name="_Toc440632370"/>
      <w:bookmarkStart w:id="1428" w:name="_Toc440875142"/>
      <w:bookmarkStart w:id="1429" w:name="_Toc441131129"/>
      <w:bookmarkStart w:id="1430" w:name="_Toc465774652"/>
      <w:bookmarkStart w:id="1431" w:name="_Toc465848881"/>
      <w:bookmarkStart w:id="1432" w:name="_Toc468875384"/>
      <w:bookmarkStart w:id="1433" w:name="_Toc469488436"/>
      <w:bookmarkStart w:id="1434" w:name="_Toc471894958"/>
      <w:bookmarkStart w:id="1435" w:name="_Toc498590383"/>
      <w:r w:rsidRPr="00D904EF">
        <w:rPr>
          <w:szCs w:val="24"/>
        </w:rPr>
        <w:t>Форма Справки о кадровых ресурсах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8253950"/>
      <w:bookmarkStart w:id="1437" w:name="_Toc157248202"/>
      <w:bookmarkStart w:id="1438" w:name="_Toc157496571"/>
      <w:bookmarkStart w:id="1439" w:name="_Toc158206110"/>
      <w:bookmarkStart w:id="1440" w:name="_Toc164057795"/>
      <w:bookmarkStart w:id="1441" w:name="_Toc164137145"/>
      <w:bookmarkStart w:id="1442" w:name="_Toc164161305"/>
      <w:bookmarkStart w:id="14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0"/>
      <w:bookmarkStart w:id="1445" w:name="_Toc439172802"/>
      <w:bookmarkStart w:id="1446" w:name="_Toc439173246"/>
      <w:bookmarkStart w:id="1447" w:name="_Toc439238242"/>
      <w:bookmarkStart w:id="1448" w:name="_Toc439252789"/>
      <w:bookmarkStart w:id="1449" w:name="_Toc439323763"/>
      <w:bookmarkStart w:id="1450" w:name="_Toc440361400"/>
      <w:bookmarkStart w:id="1451" w:name="_Toc440376282"/>
      <w:bookmarkStart w:id="1452" w:name="_Toc440382540"/>
      <w:bookmarkStart w:id="1453" w:name="_Toc440447210"/>
      <w:bookmarkStart w:id="1454" w:name="_Toc440632371"/>
      <w:bookmarkStart w:id="1455" w:name="_Toc440875143"/>
      <w:bookmarkStart w:id="1456" w:name="_Toc441131130"/>
      <w:bookmarkStart w:id="1457" w:name="_Toc465774653"/>
      <w:bookmarkStart w:id="1458" w:name="_Toc465848882"/>
      <w:bookmarkStart w:id="1459" w:name="_Toc468875385"/>
      <w:bookmarkStart w:id="1460" w:name="_Toc469488437"/>
      <w:bookmarkStart w:id="1461" w:name="_Toc471894959"/>
      <w:bookmarkStart w:id="1462" w:name="_Toc498590384"/>
      <w:r w:rsidRPr="00D904EF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3" w:name="_Toc165173881"/>
      <w:bookmarkStart w:id="1464" w:name="_Ref194749267"/>
      <w:bookmarkStart w:id="1465" w:name="_Toc423423677"/>
      <w:bookmarkStart w:id="1466" w:name="_Ref440271993"/>
      <w:bookmarkStart w:id="1467" w:name="_Ref440274659"/>
      <w:bookmarkStart w:id="1468" w:name="_Toc498590385"/>
      <w:bookmarkStart w:id="1469" w:name="_Ref90381523"/>
      <w:bookmarkStart w:id="1470" w:name="_Toc90385124"/>
      <w:bookmarkStart w:id="1471" w:name="_Ref96861029"/>
      <w:bookmarkStart w:id="1472" w:name="_Toc97651410"/>
      <w:bookmarkStart w:id="1473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D904EF" w:rsidRDefault="004F4D80" w:rsidP="004F4D80">
      <w:pPr>
        <w:pStyle w:val="3"/>
        <w:rPr>
          <w:szCs w:val="24"/>
        </w:rPr>
      </w:pPr>
      <w:bookmarkStart w:id="1474" w:name="_Toc97651411"/>
      <w:bookmarkStart w:id="1475" w:name="_Toc98253956"/>
      <w:bookmarkStart w:id="1476" w:name="_Toc157248208"/>
      <w:bookmarkStart w:id="1477" w:name="_Toc157496577"/>
      <w:bookmarkStart w:id="1478" w:name="_Toc158206116"/>
      <w:bookmarkStart w:id="1479" w:name="_Toc164057801"/>
      <w:bookmarkStart w:id="1480" w:name="_Toc164137151"/>
      <w:bookmarkStart w:id="1481" w:name="_Toc164161311"/>
      <w:bookmarkStart w:id="1482" w:name="_Toc165173882"/>
      <w:bookmarkStart w:id="1483" w:name="_Toc439170702"/>
      <w:bookmarkStart w:id="1484" w:name="_Toc439172804"/>
      <w:bookmarkStart w:id="1485" w:name="_Toc439173248"/>
      <w:bookmarkStart w:id="1486" w:name="_Toc439238244"/>
      <w:bookmarkStart w:id="1487" w:name="_Toc439252791"/>
      <w:bookmarkStart w:id="1488" w:name="_Toc439323765"/>
      <w:bookmarkStart w:id="1489" w:name="_Toc440361402"/>
      <w:bookmarkStart w:id="1490" w:name="_Toc440376284"/>
      <w:bookmarkStart w:id="1491" w:name="_Toc440382542"/>
      <w:bookmarkStart w:id="1492" w:name="_Toc440447212"/>
      <w:bookmarkStart w:id="1493" w:name="_Toc440632373"/>
      <w:bookmarkStart w:id="1494" w:name="_Toc440875145"/>
      <w:bookmarkStart w:id="1495" w:name="_Toc441131132"/>
      <w:bookmarkStart w:id="1496" w:name="_Toc465774655"/>
      <w:bookmarkStart w:id="1497" w:name="_Toc465848884"/>
      <w:bookmarkStart w:id="1498" w:name="_Toc468875387"/>
      <w:bookmarkStart w:id="1499" w:name="_Toc469488439"/>
      <w:bookmarkStart w:id="1500" w:name="_Toc471894961"/>
      <w:bookmarkStart w:id="1501" w:name="_Toc498590386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2" w:name="_Toc97651412"/>
      <w:bookmarkStart w:id="1503" w:name="_Toc98253957"/>
      <w:bookmarkStart w:id="1504" w:name="_Toc157248209"/>
      <w:bookmarkStart w:id="1505" w:name="_Toc157496578"/>
      <w:bookmarkStart w:id="1506" w:name="_Toc158206117"/>
      <w:bookmarkStart w:id="1507" w:name="_Toc164057802"/>
      <w:bookmarkStart w:id="1508" w:name="_Toc164137152"/>
      <w:bookmarkStart w:id="1509" w:name="_Toc164161312"/>
      <w:bookmarkStart w:id="1510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1" w:name="_Toc439170703"/>
      <w:bookmarkStart w:id="1512" w:name="_Toc439172805"/>
      <w:bookmarkStart w:id="1513" w:name="_Toc439173249"/>
      <w:bookmarkStart w:id="1514" w:name="_Toc439238245"/>
      <w:bookmarkStart w:id="1515" w:name="_Toc439252792"/>
      <w:bookmarkStart w:id="1516" w:name="_Toc439323766"/>
      <w:bookmarkStart w:id="1517" w:name="_Toc440361403"/>
      <w:bookmarkStart w:id="1518" w:name="_Toc440376285"/>
      <w:bookmarkStart w:id="1519" w:name="_Toc440382543"/>
      <w:bookmarkStart w:id="1520" w:name="_Toc440447213"/>
      <w:bookmarkStart w:id="1521" w:name="_Toc440632374"/>
      <w:bookmarkStart w:id="1522" w:name="_Toc440875146"/>
      <w:bookmarkStart w:id="1523" w:name="_Toc441131133"/>
      <w:bookmarkStart w:id="1524" w:name="_Toc465774656"/>
      <w:bookmarkStart w:id="1525" w:name="_Toc465848885"/>
      <w:bookmarkStart w:id="1526" w:name="_Toc468875388"/>
      <w:bookmarkStart w:id="1527" w:name="_Toc469488440"/>
      <w:bookmarkStart w:id="1528" w:name="_Toc471894962"/>
      <w:bookmarkStart w:id="1529" w:name="_Toc498590387"/>
      <w:r w:rsidRPr="00D904EF">
        <w:rPr>
          <w:szCs w:val="24"/>
        </w:rPr>
        <w:lastRenderedPageBreak/>
        <w:t>Инструкции по заполнению</w:t>
      </w:r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090FCB">
        <w:rPr>
          <w:sz w:val="24"/>
          <w:szCs w:val="24"/>
        </w:rPr>
        <w:t>5.1</w:t>
      </w:r>
      <w:r w:rsidR="00805D87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9"/>
    <w:bookmarkEnd w:id="1470"/>
    <w:bookmarkEnd w:id="1471"/>
    <w:bookmarkEnd w:id="1472"/>
    <w:bookmarkEnd w:id="1473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30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1" w:name="_Toc423423680"/>
      <w:bookmarkStart w:id="1532" w:name="_Ref440272035"/>
      <w:bookmarkStart w:id="1533" w:name="_Ref440274733"/>
      <w:bookmarkStart w:id="1534" w:name="_Ref444181467"/>
      <w:bookmarkStart w:id="1535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30"/>
      <w:bookmarkEnd w:id="1531"/>
      <w:bookmarkEnd w:id="1532"/>
      <w:bookmarkEnd w:id="1533"/>
      <w:bookmarkEnd w:id="1534"/>
      <w:bookmarkEnd w:id="1535"/>
    </w:p>
    <w:p w:rsidR="004F4D80" w:rsidRPr="004D25B8" w:rsidRDefault="004D25B8" w:rsidP="004D25B8">
      <w:pPr>
        <w:pStyle w:val="3"/>
        <w:rPr>
          <w:szCs w:val="24"/>
        </w:rPr>
      </w:pPr>
      <w:bookmarkStart w:id="1536" w:name="_Toc343690584"/>
      <w:bookmarkStart w:id="1537" w:name="_Toc372294428"/>
      <w:bookmarkStart w:id="1538" w:name="_Toc379288896"/>
      <w:bookmarkStart w:id="1539" w:name="_Toc384734780"/>
      <w:bookmarkStart w:id="1540" w:name="_Toc396984078"/>
      <w:bookmarkStart w:id="1541" w:name="_Toc423423681"/>
      <w:bookmarkStart w:id="1542" w:name="_Toc439170710"/>
      <w:bookmarkStart w:id="1543" w:name="_Toc439172812"/>
      <w:bookmarkStart w:id="1544" w:name="_Toc439173253"/>
      <w:bookmarkStart w:id="1545" w:name="_Toc439238249"/>
      <w:bookmarkStart w:id="1546" w:name="_Toc439252796"/>
      <w:bookmarkStart w:id="1547" w:name="_Toc439323770"/>
      <w:bookmarkStart w:id="1548" w:name="_Toc440361405"/>
      <w:bookmarkStart w:id="1549" w:name="_Toc440376287"/>
      <w:bookmarkStart w:id="1550" w:name="_Toc440382545"/>
      <w:bookmarkStart w:id="1551" w:name="_Toc440447215"/>
      <w:bookmarkStart w:id="1552" w:name="_Toc440632376"/>
      <w:bookmarkStart w:id="1553" w:name="_Toc440875148"/>
      <w:bookmarkStart w:id="1554" w:name="_Toc441131135"/>
      <w:bookmarkStart w:id="1555" w:name="_Toc441572140"/>
      <w:bookmarkStart w:id="1556" w:name="_Toc441575232"/>
      <w:bookmarkStart w:id="1557" w:name="_Toc442195898"/>
      <w:bookmarkStart w:id="1558" w:name="_Toc442251940"/>
      <w:bookmarkStart w:id="1559" w:name="_Toc442258889"/>
      <w:bookmarkStart w:id="1560" w:name="_Toc442259129"/>
      <w:bookmarkStart w:id="1561" w:name="_Toc447292892"/>
      <w:bookmarkStart w:id="1562" w:name="_Toc461808964"/>
      <w:bookmarkStart w:id="1563" w:name="_Toc463514796"/>
      <w:bookmarkStart w:id="1564" w:name="_Toc466967523"/>
      <w:bookmarkStart w:id="1565" w:name="_Toc467574715"/>
      <w:bookmarkStart w:id="1566" w:name="_Toc468441758"/>
      <w:bookmarkStart w:id="1567" w:name="_Toc469480233"/>
      <w:bookmarkStart w:id="1568" w:name="_Toc472409262"/>
      <w:bookmarkStart w:id="1569" w:name="_Toc498417409"/>
      <w:bookmarkStart w:id="1570" w:name="_Toc498590389"/>
      <w:r w:rsidRPr="004D25B8">
        <w:rPr>
          <w:szCs w:val="24"/>
        </w:rPr>
        <w:t xml:space="preserve">Форма </w:t>
      </w:r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9"/>
      <w:bookmarkEnd w:id="1570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г.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CE0B07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CE0B07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1" w:name="_Toc343690585"/>
      <w:bookmarkStart w:id="1572" w:name="_Toc372294429"/>
      <w:bookmarkStart w:id="1573" w:name="_Toc379288897"/>
      <w:bookmarkStart w:id="1574" w:name="_Toc384734781"/>
      <w:bookmarkStart w:id="1575" w:name="_Toc396984079"/>
      <w:bookmarkStart w:id="1576" w:name="_Toc423423682"/>
      <w:bookmarkStart w:id="1577" w:name="_Toc439170711"/>
      <w:bookmarkStart w:id="1578" w:name="_Toc439172813"/>
      <w:bookmarkStart w:id="1579" w:name="_Toc439173254"/>
      <w:bookmarkStart w:id="1580" w:name="_Toc439238250"/>
      <w:bookmarkStart w:id="1581" w:name="_Toc439252797"/>
      <w:bookmarkStart w:id="1582" w:name="_Toc439323771"/>
      <w:bookmarkStart w:id="1583" w:name="_Toc440361406"/>
      <w:bookmarkStart w:id="1584" w:name="_Toc440376288"/>
      <w:bookmarkStart w:id="1585" w:name="_Toc440382546"/>
      <w:bookmarkStart w:id="1586" w:name="_Toc440447216"/>
      <w:bookmarkStart w:id="1587" w:name="_Toc440632377"/>
      <w:bookmarkStart w:id="1588" w:name="_Toc440875149"/>
      <w:bookmarkStart w:id="1589" w:name="_Toc441131136"/>
      <w:bookmarkStart w:id="1590" w:name="_Toc465774659"/>
      <w:bookmarkStart w:id="1591" w:name="_Toc465848888"/>
      <w:bookmarkStart w:id="1592" w:name="_Toc468875391"/>
      <w:bookmarkStart w:id="1593" w:name="_Toc469488443"/>
      <w:bookmarkStart w:id="1594" w:name="_Toc471894965"/>
      <w:bookmarkStart w:id="1595" w:name="_Toc498590390"/>
      <w:r w:rsidRPr="00D27071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805D87">
        <w:fldChar w:fldCharType="begin"/>
      </w:r>
      <w:r w:rsidR="00805D87">
        <w:instrText xml:space="preserve"> REF _Ref55336310 \r \h  \* MERGEFORMAT </w:instrText>
      </w:r>
      <w:r w:rsidR="00805D87">
        <w:fldChar w:fldCharType="separate"/>
      </w:r>
      <w:r w:rsidR="00090FCB" w:rsidRPr="004D25B8">
        <w:rPr>
          <w:sz w:val="24"/>
          <w:szCs w:val="24"/>
        </w:rPr>
        <w:t>5.1</w:t>
      </w:r>
      <w:r w:rsidR="00805D87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>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6" w:name="_Toc329588495"/>
      <w:bookmarkStart w:id="1597" w:name="_Toc423423683"/>
      <w:bookmarkStart w:id="1598" w:name="_Ref440272051"/>
      <w:bookmarkStart w:id="1599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CE0B07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CE0B0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CE0B07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176133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CE0B0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00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6"/>
      <w:bookmarkEnd w:id="1597"/>
      <w:bookmarkEnd w:id="1598"/>
      <w:bookmarkEnd w:id="1599"/>
      <w:bookmarkEnd w:id="1600"/>
    </w:p>
    <w:p w:rsidR="004F4D80" w:rsidRPr="00AE1D21" w:rsidRDefault="004F4D80" w:rsidP="004F4D80">
      <w:pPr>
        <w:pStyle w:val="3"/>
        <w:rPr>
          <w:szCs w:val="24"/>
        </w:rPr>
      </w:pPr>
      <w:bookmarkStart w:id="1601" w:name="_Toc343690587"/>
      <w:bookmarkStart w:id="1602" w:name="_Toc372294431"/>
      <w:bookmarkStart w:id="1603" w:name="_Toc379288899"/>
      <w:bookmarkStart w:id="1604" w:name="_Toc384734783"/>
      <w:bookmarkStart w:id="1605" w:name="_Toc396984081"/>
      <w:bookmarkStart w:id="1606" w:name="_Toc423423684"/>
      <w:bookmarkStart w:id="1607" w:name="_Toc439170713"/>
      <w:bookmarkStart w:id="1608" w:name="_Toc439172815"/>
      <w:bookmarkStart w:id="1609" w:name="_Toc439173256"/>
      <w:bookmarkStart w:id="1610" w:name="_Toc439238252"/>
      <w:bookmarkStart w:id="1611" w:name="_Toc439252799"/>
      <w:bookmarkStart w:id="1612" w:name="_Toc439323773"/>
      <w:bookmarkStart w:id="1613" w:name="_Toc440361408"/>
      <w:bookmarkStart w:id="1614" w:name="_Toc440376290"/>
      <w:bookmarkStart w:id="1615" w:name="_Toc440382548"/>
      <w:bookmarkStart w:id="1616" w:name="_Toc440447218"/>
      <w:bookmarkStart w:id="1617" w:name="_Toc440632379"/>
      <w:bookmarkStart w:id="1618" w:name="_Toc440875151"/>
      <w:bookmarkStart w:id="1619" w:name="_Toc441131138"/>
      <w:bookmarkStart w:id="1620" w:name="_Toc465774661"/>
      <w:bookmarkStart w:id="1621" w:name="_Toc465848890"/>
      <w:bookmarkStart w:id="1622" w:name="_Toc468875393"/>
      <w:bookmarkStart w:id="1623" w:name="_Toc469488445"/>
      <w:bookmarkStart w:id="1624" w:name="_Toc471894967"/>
      <w:bookmarkStart w:id="1625" w:name="_Toc498590392"/>
      <w:r w:rsidRPr="008C4223">
        <w:rPr>
          <w:szCs w:val="24"/>
        </w:rPr>
        <w:t xml:space="preserve">Форма 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r w:rsidR="000D70B6" w:rsidRPr="00AE1D21">
        <w:rPr>
          <w:szCs w:val="24"/>
        </w:rPr>
        <w:t>Согласия на обработку персональных данных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snapToGrid w:val="0"/>
          <w:sz w:val="24"/>
          <w:szCs w:val="24"/>
        </w:rPr>
        <w:t>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67518C" w:rsidRDefault="0067518C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67518C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67518C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6" w:name="_Toc439252801"/>
      <w:bookmarkStart w:id="1627" w:name="_Toc439323774"/>
      <w:bookmarkStart w:id="1628" w:name="_Toc440361409"/>
      <w:bookmarkStart w:id="1629" w:name="_Toc440376291"/>
      <w:bookmarkStart w:id="1630" w:name="_Toc440382549"/>
      <w:bookmarkStart w:id="1631" w:name="_Toc440447219"/>
      <w:bookmarkStart w:id="1632" w:name="_Toc440632380"/>
      <w:bookmarkStart w:id="1633" w:name="_Toc440875152"/>
      <w:bookmarkStart w:id="1634" w:name="_Toc441131139"/>
      <w:bookmarkStart w:id="1635" w:name="_Toc465774662"/>
      <w:bookmarkStart w:id="1636" w:name="_Toc465848891"/>
      <w:bookmarkStart w:id="1637" w:name="_Toc468875394"/>
      <w:bookmarkStart w:id="1638" w:name="_Toc469488446"/>
      <w:bookmarkStart w:id="1639" w:name="_Toc471894968"/>
      <w:bookmarkStart w:id="1640" w:name="_Toc498590393"/>
      <w:r w:rsidRPr="00AE1D21">
        <w:rPr>
          <w:szCs w:val="24"/>
        </w:rPr>
        <w:lastRenderedPageBreak/>
        <w:t>Инструкции по заполнению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1" w:name="_Toc461808970"/>
      <w:bookmarkStart w:id="1642" w:name="_Toc464120680"/>
      <w:bookmarkStart w:id="1643" w:name="_Toc465774663"/>
      <w:bookmarkStart w:id="1644" w:name="_Toc465848892"/>
      <w:bookmarkStart w:id="1645" w:name="_Toc468875395"/>
      <w:bookmarkStart w:id="1646" w:name="_Toc469488447"/>
      <w:bookmarkStart w:id="1647" w:name="_Toc471894969"/>
      <w:bookmarkStart w:id="1648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9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9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>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>
        <w:rPr>
          <w:snapToGrid w:val="0"/>
          <w:sz w:val="24"/>
          <w:szCs w:val="24"/>
        </w:rPr>
        <w:t xml:space="preserve">ПАО «МРСК Центра и Приволжья» 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50" w:name="_Toc461808972"/>
      <w:bookmarkStart w:id="1651" w:name="_Toc464120681"/>
      <w:bookmarkStart w:id="1652" w:name="_Toc465774664"/>
      <w:bookmarkStart w:id="1653" w:name="_Toc465848893"/>
      <w:bookmarkStart w:id="1654" w:name="_Toc468875396"/>
      <w:bookmarkStart w:id="1655" w:name="_Toc469488448"/>
      <w:bookmarkStart w:id="1656" w:name="_Toc471894970"/>
      <w:bookmarkStart w:id="1657" w:name="_Toc498590395"/>
      <w:r w:rsidRPr="00AE1D21">
        <w:rPr>
          <w:szCs w:val="24"/>
        </w:rPr>
        <w:lastRenderedPageBreak/>
        <w:t>Инструкции по заполнению</w:t>
      </w:r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340013" w:rsidRPr="00340013">
        <w:rPr>
          <w:snapToGrid w:val="0"/>
          <w:sz w:val="24"/>
          <w:szCs w:val="24"/>
        </w:rPr>
        <w:t xml:space="preserve"> </w:t>
      </w:r>
      <w:r w:rsidR="00340013" w:rsidRPr="00340013">
        <w:rPr>
          <w:b/>
          <w:snapToGrid w:val="0"/>
          <w:sz w:val="24"/>
          <w:szCs w:val="24"/>
        </w:rPr>
        <w:t>ПАО «МРСК Центра и Приволжья» и</w:t>
      </w:r>
      <w:r w:rsidR="00340013">
        <w:rPr>
          <w:snapToGrid w:val="0"/>
          <w:sz w:val="24"/>
          <w:szCs w:val="24"/>
        </w:rPr>
        <w:t xml:space="preserve"> </w:t>
      </w:r>
      <w:r w:rsidRPr="00AE1D21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8" w:name="_Ref440272256"/>
      <w:bookmarkStart w:id="1659" w:name="_Ref440272678"/>
      <w:bookmarkStart w:id="1660" w:name="_Ref440274944"/>
      <w:bookmarkStart w:id="1661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8"/>
      <w:bookmarkEnd w:id="1659"/>
      <w:bookmarkEnd w:id="1660"/>
      <w:bookmarkEnd w:id="1661"/>
    </w:p>
    <w:p w:rsidR="007A6A39" w:rsidRPr="007A6A39" w:rsidRDefault="007A6A39" w:rsidP="007A6A39">
      <w:pPr>
        <w:pStyle w:val="3"/>
        <w:rPr>
          <w:szCs w:val="24"/>
        </w:rPr>
      </w:pPr>
      <w:bookmarkStart w:id="1662" w:name="_Toc439170715"/>
      <w:bookmarkStart w:id="1663" w:name="_Toc439172817"/>
      <w:bookmarkStart w:id="1664" w:name="_Toc439173259"/>
      <w:bookmarkStart w:id="1665" w:name="_Toc439238255"/>
      <w:bookmarkStart w:id="1666" w:name="_Toc439252803"/>
      <w:bookmarkStart w:id="1667" w:name="_Toc439323776"/>
      <w:bookmarkStart w:id="1668" w:name="_Toc440361411"/>
      <w:bookmarkStart w:id="1669" w:name="_Toc440376293"/>
      <w:bookmarkStart w:id="1670" w:name="_Toc440382551"/>
      <w:bookmarkStart w:id="1671" w:name="_Toc440447221"/>
      <w:bookmarkStart w:id="1672" w:name="_Toc440632382"/>
      <w:bookmarkStart w:id="1673" w:name="_Toc440875154"/>
      <w:bookmarkStart w:id="1674" w:name="_Toc441131141"/>
      <w:bookmarkStart w:id="1675" w:name="_Toc465774666"/>
      <w:bookmarkStart w:id="1676" w:name="_Toc465848895"/>
      <w:bookmarkStart w:id="1677" w:name="_Toc468875398"/>
      <w:bookmarkStart w:id="1678" w:name="_Toc469488450"/>
      <w:bookmarkStart w:id="1679" w:name="_Toc471894972"/>
      <w:bookmarkStart w:id="1680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805D87">
        <w:fldChar w:fldCharType="begin"/>
      </w:r>
      <w:r w:rsidR="00805D87">
        <w:instrText xml:space="preserve"> REF _Ref440275279 \r \h  \* MERGEFORMAT </w:instrText>
      </w:r>
      <w:r w:rsidR="00805D87">
        <w:fldChar w:fldCharType="separate"/>
      </w:r>
      <w:r w:rsidR="00090FCB" w:rsidRPr="00090FCB">
        <w:rPr>
          <w:vertAlign w:val="subscript"/>
        </w:rPr>
        <w:t>1.1.4</w:t>
      </w:r>
      <w:r w:rsidR="00805D87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1" w:name="_Toc439170716"/>
      <w:bookmarkStart w:id="1682" w:name="_Toc439172818"/>
      <w:bookmarkStart w:id="1683" w:name="_Toc439173260"/>
      <w:bookmarkStart w:id="1684" w:name="_Toc439238256"/>
      <w:bookmarkStart w:id="1685" w:name="_Toc439252804"/>
      <w:bookmarkStart w:id="1686" w:name="_Toc439323777"/>
      <w:bookmarkStart w:id="1687" w:name="_Toc440361412"/>
      <w:bookmarkStart w:id="1688" w:name="_Toc440376294"/>
      <w:bookmarkStart w:id="1689" w:name="_Toc440382552"/>
      <w:bookmarkStart w:id="1690" w:name="_Toc440447222"/>
      <w:bookmarkStart w:id="1691" w:name="_Toc440632383"/>
      <w:bookmarkStart w:id="1692" w:name="_Toc440875155"/>
      <w:bookmarkStart w:id="1693" w:name="_Toc441131142"/>
      <w:bookmarkStart w:id="1694" w:name="_Toc465774667"/>
      <w:bookmarkStart w:id="1695" w:name="_Toc465848896"/>
      <w:bookmarkStart w:id="1696" w:name="_Toc468875399"/>
      <w:bookmarkStart w:id="1697" w:name="_Toc469488451"/>
      <w:bookmarkStart w:id="1698" w:name="_Toc471894973"/>
      <w:bookmarkStart w:id="1699" w:name="_Toc498590398"/>
      <w:r w:rsidRPr="007857E5">
        <w:rPr>
          <w:szCs w:val="24"/>
        </w:rPr>
        <w:lastRenderedPageBreak/>
        <w:t>Инструкции по заполнению</w:t>
      </w:r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00" w:name="_Ref465847449"/>
      <w:bookmarkStart w:id="1701" w:name="_Ref465847748"/>
      <w:bookmarkStart w:id="1702" w:name="_Ref465847768"/>
      <w:bookmarkStart w:id="1703" w:name="_Toc498590399"/>
      <w:r w:rsidRPr="00AE1D21">
        <w:lastRenderedPageBreak/>
        <w:t>Расписка  сдачи-приемки соглашения о неустойке (форма 15)</w:t>
      </w:r>
      <w:bookmarkEnd w:id="1700"/>
      <w:bookmarkEnd w:id="1701"/>
      <w:bookmarkEnd w:id="1702"/>
      <w:bookmarkEnd w:id="1703"/>
    </w:p>
    <w:p w:rsidR="00AF12BB" w:rsidRPr="00CC5A3A" w:rsidRDefault="00AF12BB" w:rsidP="00AF12BB">
      <w:pPr>
        <w:pStyle w:val="3"/>
        <w:rPr>
          <w:szCs w:val="24"/>
        </w:rPr>
      </w:pPr>
      <w:bookmarkStart w:id="1704" w:name="_Toc465774669"/>
      <w:bookmarkStart w:id="1705" w:name="_Toc465848898"/>
      <w:bookmarkStart w:id="1706" w:name="_Toc468875401"/>
      <w:bookmarkStart w:id="1707" w:name="_Toc469488453"/>
      <w:bookmarkStart w:id="1708" w:name="_Toc471894975"/>
      <w:bookmarkStart w:id="1709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4"/>
      <w:bookmarkEnd w:id="1705"/>
      <w:bookmarkEnd w:id="1706"/>
      <w:bookmarkEnd w:id="1707"/>
      <w:bookmarkEnd w:id="1708"/>
      <w:bookmarkEnd w:id="1709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10" w:name="_Toc465774670"/>
      <w:bookmarkStart w:id="1711" w:name="_Toc465848899"/>
      <w:bookmarkStart w:id="1712" w:name="_Toc468875402"/>
      <w:bookmarkStart w:id="1713" w:name="_Toc469488454"/>
      <w:bookmarkStart w:id="1714" w:name="_Toc471894976"/>
      <w:bookmarkStart w:id="1715" w:name="_Toc498590401"/>
      <w:r w:rsidRPr="00CC5A3A">
        <w:rPr>
          <w:szCs w:val="24"/>
        </w:rPr>
        <w:lastRenderedPageBreak/>
        <w:t>Инструкции по заполнению</w:t>
      </w:r>
      <w:bookmarkEnd w:id="1710"/>
      <w:bookmarkEnd w:id="1711"/>
      <w:bookmarkEnd w:id="1712"/>
      <w:bookmarkEnd w:id="1713"/>
      <w:bookmarkEnd w:id="1714"/>
      <w:bookmarkEnd w:id="1715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6" w:name="_Ref440272274"/>
      <w:bookmarkStart w:id="1717" w:name="_Ref440274756"/>
      <w:bookmarkStart w:id="1718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6"/>
      <w:bookmarkEnd w:id="1717"/>
      <w:bookmarkEnd w:id="1718"/>
    </w:p>
    <w:p w:rsidR="007857E5" w:rsidRPr="00AE1D21" w:rsidRDefault="007857E5" w:rsidP="007857E5">
      <w:pPr>
        <w:pStyle w:val="3"/>
        <w:rPr>
          <w:szCs w:val="24"/>
        </w:rPr>
      </w:pPr>
      <w:bookmarkStart w:id="1719" w:name="_Toc439170718"/>
      <w:bookmarkStart w:id="1720" w:name="_Toc439172820"/>
      <w:bookmarkStart w:id="1721" w:name="_Toc439173262"/>
      <w:bookmarkStart w:id="1722" w:name="_Toc439238258"/>
      <w:bookmarkStart w:id="1723" w:name="_Toc439252806"/>
      <w:bookmarkStart w:id="1724" w:name="_Toc439323779"/>
      <w:bookmarkStart w:id="1725" w:name="_Toc440361414"/>
      <w:bookmarkStart w:id="1726" w:name="_Toc440376296"/>
      <w:bookmarkStart w:id="1727" w:name="_Toc440382554"/>
      <w:bookmarkStart w:id="1728" w:name="_Toc440447224"/>
      <w:bookmarkStart w:id="1729" w:name="_Toc440632385"/>
      <w:bookmarkStart w:id="1730" w:name="_Toc440875157"/>
      <w:bookmarkStart w:id="1731" w:name="_Toc441131144"/>
      <w:bookmarkStart w:id="1732" w:name="_Toc465774672"/>
      <w:bookmarkStart w:id="1733" w:name="_Toc465848901"/>
      <w:bookmarkStart w:id="1734" w:name="_Toc468875404"/>
      <w:bookmarkStart w:id="1735" w:name="_Toc469488456"/>
      <w:bookmarkStart w:id="1736" w:name="_Toc471894978"/>
      <w:bookmarkStart w:id="1737" w:name="_Toc498590403"/>
      <w:r w:rsidRPr="00AE1D21">
        <w:rPr>
          <w:szCs w:val="24"/>
        </w:rPr>
        <w:t xml:space="preserve">Форма </w:t>
      </w:r>
      <w:bookmarkEnd w:id="1719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8" w:name="_Toc300142269"/>
      <w:bookmarkStart w:id="1739" w:name="_Toc309735391"/>
      <w:bookmarkStart w:id="174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9"/>
      <w:bookmarkEnd w:id="174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="00340013" w:rsidRPr="00340013">
        <w:rPr>
          <w:sz w:val="24"/>
          <w:szCs w:val="24"/>
        </w:rPr>
        <w:t xml:space="preserve"> </w:t>
      </w:r>
      <w:r w:rsidR="00340013" w:rsidRPr="008D6766">
        <w:rPr>
          <w:sz w:val="24"/>
          <w:szCs w:val="24"/>
        </w:rPr>
        <w:t>и ПАО «МРСК Центра и Приволжья (ИНН 5260200603, ОГРН 1075260020043)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1" w:name="_Toc439170719"/>
      <w:bookmarkStart w:id="1742" w:name="_Toc439172821"/>
      <w:bookmarkStart w:id="1743" w:name="_Toc439173263"/>
      <w:bookmarkStart w:id="1744" w:name="_Toc439238259"/>
      <w:bookmarkStart w:id="1745" w:name="_Toc439252807"/>
      <w:bookmarkStart w:id="1746" w:name="_Toc439323780"/>
      <w:bookmarkStart w:id="1747" w:name="_Toc440361415"/>
      <w:bookmarkStart w:id="1748" w:name="_Toc440376297"/>
      <w:bookmarkStart w:id="1749" w:name="_Toc440382555"/>
      <w:bookmarkStart w:id="1750" w:name="_Toc440447225"/>
      <w:bookmarkStart w:id="1751" w:name="_Toc440632386"/>
      <w:bookmarkStart w:id="1752" w:name="_Toc440875158"/>
      <w:bookmarkStart w:id="1753" w:name="_Toc441131145"/>
      <w:bookmarkStart w:id="1754" w:name="_Toc465774673"/>
      <w:bookmarkStart w:id="1755" w:name="_Toc465848902"/>
      <w:bookmarkStart w:id="1756" w:name="_Toc468875405"/>
      <w:bookmarkStart w:id="1757" w:name="_Toc469488457"/>
      <w:bookmarkStart w:id="1758" w:name="_Toc471894979"/>
      <w:bookmarkStart w:id="1759" w:name="_Toc498590404"/>
      <w:r w:rsidRPr="007857E5">
        <w:rPr>
          <w:szCs w:val="24"/>
        </w:rPr>
        <w:lastRenderedPageBreak/>
        <w:t>Инструкции по заполнению</w:t>
      </w:r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60" w:name="_Ref93268095"/>
      <w:bookmarkStart w:id="1761" w:name="_Ref93268099"/>
      <w:bookmarkStart w:id="1762" w:name="_Toc98253958"/>
      <w:bookmarkStart w:id="1763" w:name="_Toc165173884"/>
      <w:bookmarkStart w:id="1764" w:name="_Toc423423678"/>
      <w:bookmarkStart w:id="1765" w:name="_Ref440272510"/>
      <w:bookmarkStart w:id="1766" w:name="_Ref440274961"/>
      <w:bookmarkStart w:id="1767" w:name="_Ref90381141"/>
      <w:bookmarkStart w:id="1768" w:name="_Toc90385121"/>
      <w:bookmarkStart w:id="1769" w:name="_Toc98253952"/>
      <w:bookmarkStart w:id="1770" w:name="_Toc165173878"/>
      <w:bookmarkStart w:id="1771" w:name="_Toc423427449"/>
      <w:bookmarkStart w:id="1772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73" w:name="_Toc90385125"/>
      <w:bookmarkStart w:id="1774" w:name="_Toc439170705"/>
      <w:bookmarkStart w:id="1775" w:name="_Toc439172807"/>
      <w:bookmarkStart w:id="1776" w:name="_Toc439173268"/>
      <w:bookmarkStart w:id="1777" w:name="_Toc439238264"/>
      <w:bookmarkStart w:id="1778" w:name="_Toc439252812"/>
      <w:bookmarkStart w:id="1779" w:name="_Toc439323785"/>
      <w:bookmarkStart w:id="1780" w:name="_Toc440361420"/>
      <w:bookmarkStart w:id="1781" w:name="_Toc440376302"/>
      <w:bookmarkStart w:id="1782" w:name="_Toc440382560"/>
      <w:bookmarkStart w:id="1783" w:name="_Toc440447230"/>
      <w:bookmarkStart w:id="1784" w:name="_Toc440632391"/>
      <w:bookmarkStart w:id="1785" w:name="_Toc440875160"/>
      <w:bookmarkStart w:id="1786" w:name="_Toc441131147"/>
      <w:bookmarkStart w:id="1787" w:name="_Toc465774675"/>
      <w:bookmarkStart w:id="1788" w:name="_Toc465848904"/>
      <w:bookmarkStart w:id="1789" w:name="_Toc468875407"/>
      <w:bookmarkStart w:id="1790" w:name="_Toc469488459"/>
      <w:bookmarkStart w:id="1791" w:name="_Toc471894981"/>
      <w:bookmarkStart w:id="1792" w:name="_Toc498590406"/>
      <w:r w:rsidRPr="00D904EF">
        <w:rPr>
          <w:szCs w:val="24"/>
        </w:rPr>
        <w:t xml:space="preserve">Форма </w:t>
      </w:r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3" w:name="_Toc90385126"/>
      <w:bookmarkStart w:id="1794" w:name="_Toc98253959"/>
      <w:bookmarkStart w:id="1795" w:name="_Toc157248211"/>
      <w:bookmarkStart w:id="1796" w:name="_Toc157496580"/>
      <w:bookmarkStart w:id="1797" w:name="_Toc158206119"/>
      <w:bookmarkStart w:id="1798" w:name="_Toc164057804"/>
      <w:bookmarkStart w:id="1799" w:name="_Toc164137154"/>
      <w:bookmarkStart w:id="1800" w:name="_Toc164161314"/>
      <w:bookmarkStart w:id="1801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2" w:name="_Toc439170706"/>
      <w:bookmarkStart w:id="1803" w:name="_Toc439172808"/>
      <w:bookmarkStart w:id="1804" w:name="_Toc439173269"/>
      <w:bookmarkStart w:id="1805" w:name="_Toc439238265"/>
      <w:bookmarkStart w:id="1806" w:name="_Toc439252813"/>
      <w:bookmarkStart w:id="1807" w:name="_Toc439323786"/>
      <w:bookmarkStart w:id="1808" w:name="_Toc440361421"/>
      <w:bookmarkStart w:id="1809" w:name="_Toc440376303"/>
      <w:bookmarkStart w:id="1810" w:name="_Toc440382561"/>
      <w:bookmarkStart w:id="1811" w:name="_Toc440447231"/>
      <w:bookmarkStart w:id="1812" w:name="_Toc440632392"/>
      <w:bookmarkStart w:id="1813" w:name="_Toc440875161"/>
      <w:bookmarkStart w:id="1814" w:name="_Toc441131148"/>
      <w:bookmarkStart w:id="1815" w:name="_Toc465774676"/>
      <w:bookmarkStart w:id="1816" w:name="_Toc465848905"/>
      <w:bookmarkStart w:id="1817" w:name="_Toc468875408"/>
      <w:bookmarkStart w:id="1818" w:name="_Toc469488460"/>
      <w:bookmarkStart w:id="1819" w:name="_Toc471894982"/>
      <w:bookmarkStart w:id="1820" w:name="_Toc498590407"/>
      <w:r w:rsidRPr="00D904EF">
        <w:rPr>
          <w:szCs w:val="24"/>
        </w:rPr>
        <w:lastRenderedPageBreak/>
        <w:t>Инструкции по заполнению</w:t>
      </w:r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 xml:space="preserve">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1" w:name="_Ref440376324"/>
      <w:bookmarkStart w:id="1822" w:name="_Ref440376401"/>
      <w:bookmarkStart w:id="1823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1"/>
      <w:bookmarkEnd w:id="1822"/>
      <w:bookmarkEnd w:id="1823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824" w:name="_Toc440376305"/>
      <w:bookmarkStart w:id="1825" w:name="_Toc440382563"/>
      <w:bookmarkStart w:id="1826" w:name="_Toc440447233"/>
      <w:bookmarkStart w:id="1827" w:name="_Toc440632394"/>
      <w:bookmarkStart w:id="1828" w:name="_Toc440875163"/>
      <w:bookmarkStart w:id="1829" w:name="_Toc441131150"/>
      <w:bookmarkStart w:id="1830" w:name="_Toc465774678"/>
      <w:bookmarkStart w:id="1831" w:name="_Toc465848907"/>
      <w:bookmarkStart w:id="1832" w:name="_Toc468875410"/>
      <w:bookmarkStart w:id="1833" w:name="_Toc469488462"/>
      <w:bookmarkStart w:id="1834" w:name="_Toc471894984"/>
      <w:bookmarkStart w:id="1835" w:name="_Toc498590409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6" w:name="_Toc440376306"/>
      <w:bookmarkStart w:id="1837" w:name="_Toc440382564"/>
      <w:bookmarkStart w:id="1838" w:name="_Toc440447234"/>
      <w:bookmarkStart w:id="1839" w:name="_Toc440632395"/>
      <w:bookmarkStart w:id="1840" w:name="_Toc440875164"/>
      <w:bookmarkStart w:id="1841" w:name="_Toc441131151"/>
      <w:bookmarkStart w:id="1842" w:name="_Toc465774679"/>
      <w:bookmarkStart w:id="1843" w:name="_Toc465848908"/>
      <w:bookmarkStart w:id="1844" w:name="_Toc468875411"/>
      <w:bookmarkStart w:id="1845" w:name="_Toc469488463"/>
      <w:bookmarkStart w:id="1846" w:name="_Toc471894985"/>
      <w:bookmarkStart w:id="1847" w:name="_Toc498590410"/>
      <w:r w:rsidRPr="00D904EF">
        <w:rPr>
          <w:szCs w:val="24"/>
        </w:rPr>
        <w:lastRenderedPageBreak/>
        <w:t>Инструкции по заполнению</w:t>
      </w:r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6C1" w:rsidRDefault="009C46C1">
      <w:pPr>
        <w:spacing w:line="240" w:lineRule="auto"/>
      </w:pPr>
      <w:r>
        <w:separator/>
      </w:r>
    </w:p>
  </w:endnote>
  <w:endnote w:type="continuationSeparator" w:id="0">
    <w:p w:rsidR="009C46C1" w:rsidRDefault="009C46C1">
      <w:pPr>
        <w:spacing w:line="240" w:lineRule="auto"/>
      </w:pPr>
      <w:r>
        <w:continuationSeparator/>
      </w:r>
    </w:p>
  </w:endnote>
  <w:endnote w:id="1">
    <w:p w:rsidR="0076193D" w:rsidRPr="004D25B8" w:rsidRDefault="0076193D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6193D" w:rsidRDefault="0076193D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Pr="00FA0376" w:rsidRDefault="0076193D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C047A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76193D" w:rsidRPr="0097233D" w:rsidRDefault="0076193D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97233D">
      <w:rPr>
        <w:sz w:val="18"/>
        <w:szCs w:val="18"/>
      </w:rPr>
      <w:t xml:space="preserve">заключения </w:t>
    </w:r>
    <w:r w:rsidRPr="0097233D">
      <w:rPr>
        <w:snapToGrid w:val="0"/>
        <w:sz w:val="18"/>
        <w:szCs w:val="18"/>
      </w:rPr>
      <w:t>Договора на оказание услуг Маркет-мейкера на бирже ПАО Московская Биржа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6C1" w:rsidRDefault="009C46C1">
      <w:pPr>
        <w:spacing w:line="240" w:lineRule="auto"/>
      </w:pPr>
      <w:r>
        <w:separator/>
      </w:r>
    </w:p>
  </w:footnote>
  <w:footnote w:type="continuationSeparator" w:id="0">
    <w:p w:rsidR="009C46C1" w:rsidRDefault="009C46C1">
      <w:pPr>
        <w:spacing w:line="240" w:lineRule="auto"/>
      </w:pPr>
      <w:r>
        <w:continuationSeparator/>
      </w:r>
    </w:p>
  </w:footnote>
  <w:footnote w:id="1">
    <w:p w:rsidR="0076193D" w:rsidRPr="00B36685" w:rsidRDefault="0076193D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6193D" w:rsidRDefault="0076193D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6193D" w:rsidRDefault="0076193D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6193D" w:rsidRPr="00F83889" w:rsidRDefault="0076193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6193D" w:rsidRPr="00F83889" w:rsidRDefault="0076193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6193D" w:rsidRPr="00F83889" w:rsidRDefault="0076193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6193D" w:rsidRPr="00F83889" w:rsidRDefault="0076193D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6193D" w:rsidRDefault="0076193D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Pr="00930031" w:rsidRDefault="0076193D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93D" w:rsidRDefault="0076193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8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100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3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6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8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9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1" w15:restartNumberingAfterBreak="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3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5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6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7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8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9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20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1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4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6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7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9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3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5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8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9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0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1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8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7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0"/>
  </w:num>
  <w:num w:numId="22">
    <w:abstractNumId w:val="135"/>
  </w:num>
  <w:num w:numId="23">
    <w:abstractNumId w:val="103"/>
  </w:num>
  <w:num w:numId="24">
    <w:abstractNumId w:val="137"/>
  </w:num>
  <w:num w:numId="25">
    <w:abstractNumId w:val="124"/>
  </w:num>
  <w:num w:numId="26">
    <w:abstractNumId w:val="116"/>
  </w:num>
  <w:num w:numId="27">
    <w:abstractNumId w:val="77"/>
  </w:num>
  <w:num w:numId="28">
    <w:abstractNumId w:val="102"/>
  </w:num>
  <w:num w:numId="29">
    <w:abstractNumId w:val="138"/>
  </w:num>
  <w:num w:numId="30">
    <w:abstractNumId w:val="98"/>
  </w:num>
  <w:num w:numId="31">
    <w:abstractNumId w:val="99"/>
  </w:num>
  <w:num w:numId="32">
    <w:abstractNumId w:val="122"/>
  </w:num>
  <w:num w:numId="33">
    <w:abstractNumId w:val="143"/>
  </w:num>
  <w:num w:numId="34">
    <w:abstractNumId w:val="128"/>
  </w:num>
  <w:num w:numId="35">
    <w:abstractNumId w:val="115"/>
  </w:num>
  <w:num w:numId="36">
    <w:abstractNumId w:val="80"/>
  </w:num>
  <w:num w:numId="37">
    <w:abstractNumId w:val="82"/>
  </w:num>
  <w:num w:numId="38">
    <w:abstractNumId w:val="90"/>
  </w:num>
  <w:num w:numId="39">
    <w:abstractNumId w:val="100"/>
  </w:num>
  <w:num w:numId="40">
    <w:abstractNumId w:val="113"/>
  </w:num>
  <w:num w:numId="41">
    <w:abstractNumId w:val="84"/>
  </w:num>
  <w:num w:numId="42">
    <w:abstractNumId w:val="79"/>
  </w:num>
  <w:num w:numId="43">
    <w:abstractNumId w:val="141"/>
  </w:num>
  <w:num w:numId="44">
    <w:abstractNumId w:val="105"/>
  </w:num>
  <w:num w:numId="45">
    <w:abstractNumId w:val="133"/>
  </w:num>
  <w:num w:numId="46">
    <w:abstractNumId w:val="0"/>
  </w:num>
  <w:num w:numId="47">
    <w:abstractNumId w:val="117"/>
  </w:num>
  <w:num w:numId="48">
    <w:abstractNumId w:val="131"/>
  </w:num>
  <w:num w:numId="49">
    <w:abstractNumId w:val="134"/>
  </w:num>
  <w:num w:numId="50">
    <w:abstractNumId w:val="125"/>
  </w:num>
  <w:num w:numId="51">
    <w:abstractNumId w:val="148"/>
  </w:num>
  <w:num w:numId="52">
    <w:abstractNumId w:val="96"/>
  </w:num>
  <w:num w:numId="53">
    <w:abstractNumId w:val="81"/>
  </w:num>
  <w:num w:numId="54">
    <w:abstractNumId w:val="136"/>
  </w:num>
  <w:num w:numId="55">
    <w:abstractNumId w:val="106"/>
  </w:num>
  <w:num w:numId="56">
    <w:abstractNumId w:val="104"/>
  </w:num>
  <w:num w:numId="57">
    <w:abstractNumId w:val="83"/>
  </w:num>
  <w:num w:numId="58">
    <w:abstractNumId w:val="85"/>
  </w:num>
  <w:num w:numId="59">
    <w:abstractNumId w:val="73"/>
  </w:num>
  <w:num w:numId="60">
    <w:abstractNumId w:val="109"/>
  </w:num>
  <w:num w:numId="61">
    <w:abstractNumId w:val="121"/>
  </w:num>
  <w:num w:numId="62">
    <w:abstractNumId w:val="74"/>
  </w:num>
  <w:num w:numId="63">
    <w:abstractNumId w:val="94"/>
  </w:num>
  <w:num w:numId="64">
    <w:abstractNumId w:val="75"/>
  </w:num>
  <w:num w:numId="65">
    <w:abstractNumId w:val="144"/>
  </w:num>
  <w:num w:numId="66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40"/>
    <w:lvlOverride w:ilvl="0">
      <w:startOverride w:val="1"/>
    </w:lvlOverride>
  </w:num>
  <w:num w:numId="68">
    <w:abstractNumId w:val="78"/>
  </w:num>
  <w:num w:numId="69">
    <w:abstractNumId w:val="146"/>
  </w:num>
  <w:num w:numId="70">
    <w:abstractNumId w:val="87"/>
  </w:num>
  <w:num w:numId="71">
    <w:abstractNumId w:val="118"/>
  </w:num>
  <w:num w:numId="72">
    <w:abstractNumId w:val="101"/>
  </w:num>
  <w:num w:numId="73">
    <w:abstractNumId w:val="120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2"/>
  </w:num>
  <w:num w:numId="76">
    <w:abstractNumId w:val="145"/>
  </w:num>
  <w:num w:numId="77">
    <w:abstractNumId w:val="91"/>
  </w:num>
  <w:num w:numId="78">
    <w:abstractNumId w:val="119"/>
  </w:num>
  <w:num w:numId="79">
    <w:abstractNumId w:val="89"/>
  </w:num>
  <w:num w:numId="80">
    <w:abstractNumId w:val="142"/>
  </w:num>
  <w:num w:numId="81">
    <w:abstractNumId w:val="13"/>
  </w:num>
  <w:num w:numId="82">
    <w:abstractNumId w:val="20"/>
  </w:num>
  <w:num w:numId="83">
    <w:abstractNumId w:val="70"/>
  </w:num>
  <w:num w:numId="84">
    <w:abstractNumId w:val="126"/>
  </w:num>
  <w:num w:numId="85">
    <w:abstractNumId w:val="93"/>
  </w:num>
  <w:num w:numId="86">
    <w:abstractNumId w:val="114"/>
  </w:num>
  <w:num w:numId="87">
    <w:abstractNumId w:val="123"/>
  </w:num>
  <w:num w:numId="88">
    <w:abstractNumId w:val="127"/>
  </w:num>
  <w:num w:numId="89">
    <w:abstractNumId w:val="111"/>
  </w:num>
  <w:num w:numId="90">
    <w:abstractNumId w:val="95"/>
  </w:num>
  <w:num w:numId="91">
    <w:abstractNumId w:val="110"/>
  </w:num>
  <w:num w:numId="92">
    <w:abstractNumId w:val="112"/>
  </w:num>
  <w:num w:numId="93">
    <w:abstractNumId w:val="129"/>
  </w:num>
  <w:num w:numId="94">
    <w:abstractNumId w:val="147"/>
  </w:num>
  <w:num w:numId="95">
    <w:abstractNumId w:val="108"/>
  </w:num>
  <w:num w:numId="96">
    <w:abstractNumId w:val="139"/>
  </w:num>
  <w:num w:numId="97">
    <w:abstractNumId w:val="92"/>
  </w:num>
  <w:num w:numId="98">
    <w:abstractNumId w:val="22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3819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0013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26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04C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237C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C62C9"/>
    <w:rsid w:val="003D3D44"/>
    <w:rsid w:val="003D4D5E"/>
    <w:rsid w:val="003D726B"/>
    <w:rsid w:val="003D7C16"/>
    <w:rsid w:val="003E170D"/>
    <w:rsid w:val="003E5081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37948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C30"/>
    <w:rsid w:val="004C7D00"/>
    <w:rsid w:val="004D17BD"/>
    <w:rsid w:val="004D19A8"/>
    <w:rsid w:val="004D2263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7A6B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1BD"/>
    <w:rsid w:val="005818B2"/>
    <w:rsid w:val="005828E4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C78F0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6E2"/>
    <w:rsid w:val="005F3722"/>
    <w:rsid w:val="005F3FE8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27453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4C2B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A20DA"/>
    <w:rsid w:val="006B0604"/>
    <w:rsid w:val="006B08E2"/>
    <w:rsid w:val="006B158C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1FB8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193D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C5F"/>
    <w:rsid w:val="007F3FB7"/>
    <w:rsid w:val="007F7125"/>
    <w:rsid w:val="0080108A"/>
    <w:rsid w:val="00804801"/>
    <w:rsid w:val="00805D87"/>
    <w:rsid w:val="008062CB"/>
    <w:rsid w:val="00813F81"/>
    <w:rsid w:val="008176AA"/>
    <w:rsid w:val="00826D29"/>
    <w:rsid w:val="00832D0A"/>
    <w:rsid w:val="00837110"/>
    <w:rsid w:val="00837FC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87A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09B4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673D4"/>
    <w:rsid w:val="00971C9F"/>
    <w:rsid w:val="0097233D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23DD"/>
    <w:rsid w:val="009C4439"/>
    <w:rsid w:val="009C46C1"/>
    <w:rsid w:val="009C744E"/>
    <w:rsid w:val="009C7620"/>
    <w:rsid w:val="009D30D6"/>
    <w:rsid w:val="009D3859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0EC8"/>
    <w:rsid w:val="00AB401A"/>
    <w:rsid w:val="00AB4714"/>
    <w:rsid w:val="00AB54F8"/>
    <w:rsid w:val="00AC047A"/>
    <w:rsid w:val="00AC0DE6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4D1E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1E27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44C0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4DB2"/>
    <w:rsid w:val="00C95F76"/>
    <w:rsid w:val="00C96484"/>
    <w:rsid w:val="00C96CE2"/>
    <w:rsid w:val="00C97FDB"/>
    <w:rsid w:val="00CA1534"/>
    <w:rsid w:val="00CA2539"/>
    <w:rsid w:val="00CA3D88"/>
    <w:rsid w:val="00CA5201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4C63"/>
    <w:rsid w:val="00D36977"/>
    <w:rsid w:val="00D421AA"/>
    <w:rsid w:val="00D50C7F"/>
    <w:rsid w:val="00D50E8D"/>
    <w:rsid w:val="00D50EA6"/>
    <w:rsid w:val="00D518A1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030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DF75C4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17A"/>
    <w:rsid w:val="00E6083F"/>
    <w:rsid w:val="00E60F8E"/>
    <w:rsid w:val="00E61708"/>
    <w:rsid w:val="00E639AE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1D84"/>
    <w:rsid w:val="00F25BEA"/>
    <w:rsid w:val="00F27064"/>
    <w:rsid w:val="00F279F9"/>
    <w:rsid w:val="00F27D39"/>
    <w:rsid w:val="00F3215A"/>
    <w:rsid w:val="00F34AFC"/>
    <w:rsid w:val="00F40058"/>
    <w:rsid w:val="00F42D9E"/>
    <w:rsid w:val="00F43509"/>
    <w:rsid w:val="00F4488D"/>
    <w:rsid w:val="00F44B29"/>
    <w:rsid w:val="00F463E8"/>
    <w:rsid w:val="00F50823"/>
    <w:rsid w:val="00F5198B"/>
    <w:rsid w:val="00F542D3"/>
    <w:rsid w:val="00F55A2A"/>
    <w:rsid w:val="00F55E6B"/>
    <w:rsid w:val="00F56BF5"/>
    <w:rsid w:val="00F56EA8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CBCF224C-28F1-46B3-A537-9775ECC6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C23DD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s://etp.rosseti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5E146-0B0A-48A8-B0BD-6A10D1B19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92</Pages>
  <Words>29472</Words>
  <Characters>167997</Characters>
  <Application>Microsoft Office Word</Application>
  <DocSecurity>0</DocSecurity>
  <Lines>1399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197075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175</cp:revision>
  <cp:lastPrinted>2015-12-29T14:27:00Z</cp:lastPrinted>
  <dcterms:created xsi:type="dcterms:W3CDTF">2016-01-13T12:36:00Z</dcterms:created>
  <dcterms:modified xsi:type="dcterms:W3CDTF">2018-03-27T07:32:00Z</dcterms:modified>
</cp:coreProperties>
</file>